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A44" w:rsidRPr="00410A44" w:rsidRDefault="00410A44" w:rsidP="00410A44">
      <w:pPr>
        <w:spacing w:after="0" w:line="240" w:lineRule="auto"/>
        <w:ind w:left="6946"/>
        <w:jc w:val="right"/>
        <w:rPr>
          <w:rFonts w:ascii="Times New Roman" w:eastAsia="Times New Roman" w:hAnsi="Times New Roman" w:cs="Times New Roman"/>
          <w:sz w:val="24"/>
          <w:szCs w:val="24"/>
        </w:rPr>
      </w:pPr>
      <w:bookmarkStart w:id="0" w:name="_GoBack"/>
      <w:bookmarkEnd w:id="0"/>
      <w:r w:rsidRPr="00410A44">
        <w:rPr>
          <w:rFonts w:ascii="Times New Roman" w:eastAsia="Times New Roman" w:hAnsi="Times New Roman" w:cs="Times New Roman"/>
          <w:sz w:val="24"/>
          <w:szCs w:val="24"/>
        </w:rPr>
        <w:t>УТВЕРЖДЕНА</w:t>
      </w:r>
      <w:r w:rsidRPr="00410A44">
        <w:rPr>
          <w:rFonts w:ascii="Times New Roman" w:eastAsia="Times New Roman" w:hAnsi="Times New Roman" w:cs="Times New Roman"/>
          <w:sz w:val="24"/>
          <w:szCs w:val="24"/>
        </w:rPr>
        <w:br/>
        <w:t>распоряжением Правительства</w:t>
      </w:r>
      <w:r w:rsidRPr="00410A44">
        <w:rPr>
          <w:rFonts w:ascii="Times New Roman" w:eastAsia="Times New Roman" w:hAnsi="Times New Roman" w:cs="Times New Roman"/>
          <w:sz w:val="24"/>
          <w:szCs w:val="24"/>
        </w:rPr>
        <w:br/>
        <w:t>Российской Федерации</w:t>
      </w:r>
      <w:r w:rsidRPr="00410A44">
        <w:rPr>
          <w:rFonts w:ascii="Times New Roman" w:eastAsia="Times New Roman" w:hAnsi="Times New Roman" w:cs="Times New Roman"/>
          <w:sz w:val="24"/>
          <w:szCs w:val="24"/>
        </w:rPr>
        <w:br/>
        <w:t>от 26.05.2005 № 667-р</w:t>
      </w:r>
    </w:p>
    <w:p w:rsidR="00410A44" w:rsidRPr="00410A44" w:rsidRDefault="00410A44" w:rsidP="00410A44">
      <w:pPr>
        <w:spacing w:before="120" w:after="0" w:line="240" w:lineRule="auto"/>
        <w:ind w:left="4678"/>
        <w:jc w:val="right"/>
        <w:rPr>
          <w:rFonts w:ascii="Times New Roman" w:eastAsia="Times New Roman" w:hAnsi="Times New Roman" w:cs="Times New Roman"/>
          <w:sz w:val="18"/>
          <w:szCs w:val="18"/>
        </w:rPr>
      </w:pPr>
      <w:r w:rsidRPr="00410A44">
        <w:rPr>
          <w:rFonts w:ascii="Times New Roman" w:eastAsia="Times New Roman" w:hAnsi="Times New Roman" w:cs="Times New Roman"/>
          <w:sz w:val="18"/>
          <w:szCs w:val="18"/>
        </w:rPr>
        <w:t xml:space="preserve">(в ред. распоряжения Правительства РФ от 16.10.2007 № 1428-р, </w:t>
      </w:r>
      <w:r w:rsidRPr="00410A44">
        <w:rPr>
          <w:rFonts w:ascii="Times New Roman" w:eastAsia="Times New Roman" w:hAnsi="Times New Roman" w:cs="Times New Roman"/>
          <w:sz w:val="18"/>
          <w:szCs w:val="18"/>
        </w:rPr>
        <w:br/>
        <w:t xml:space="preserve">Постановления Правительства РФ от 05.03.2018 № 227, </w:t>
      </w:r>
      <w:r w:rsidRPr="00410A44">
        <w:rPr>
          <w:rFonts w:ascii="Times New Roman" w:eastAsia="Times New Roman" w:hAnsi="Times New Roman" w:cs="Times New Roman"/>
          <w:sz w:val="18"/>
          <w:szCs w:val="18"/>
        </w:rPr>
        <w:br/>
        <w:t xml:space="preserve">распоряжений Правительства РФ от 27.03.2019 № 543-р, </w:t>
      </w:r>
      <w:r w:rsidRPr="00410A44">
        <w:rPr>
          <w:rFonts w:ascii="Times New Roman" w:eastAsia="Times New Roman" w:hAnsi="Times New Roman" w:cs="Times New Roman"/>
          <w:sz w:val="18"/>
          <w:szCs w:val="18"/>
        </w:rPr>
        <w:br/>
        <w:t>от 20.09.2019 № 2140-р, от 20.11.2019 № 2745-р)</w:t>
      </w:r>
    </w:p>
    <w:p w:rsidR="00410A44" w:rsidRPr="00410A44" w:rsidRDefault="00410A44" w:rsidP="00410A44">
      <w:pPr>
        <w:spacing w:after="480" w:line="240" w:lineRule="auto"/>
        <w:jc w:val="center"/>
        <w:rPr>
          <w:rFonts w:ascii="Times New Roman" w:eastAsia="Times New Roman" w:hAnsi="Times New Roman" w:cs="Times New Roman"/>
          <w:b/>
          <w:bCs/>
          <w:sz w:val="26"/>
          <w:szCs w:val="26"/>
        </w:rPr>
      </w:pPr>
      <w:r w:rsidRPr="00410A44">
        <w:rPr>
          <w:rFonts w:ascii="Times New Roman" w:eastAsia="Times New Roman" w:hAnsi="Times New Roman" w:cs="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410A44" w:rsidRPr="00410A44" w:rsidTr="00394D96">
        <w:trPr>
          <w:cantSplit/>
          <w:trHeight w:val="1000"/>
        </w:trPr>
        <w:tc>
          <w:tcPr>
            <w:tcW w:w="8553" w:type="dxa"/>
            <w:gridSpan w:val="5"/>
            <w:tcBorders>
              <w:top w:val="nil"/>
              <w:left w:val="nil"/>
              <w:bottom w:val="nil"/>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Место</w:t>
            </w:r>
            <w:r w:rsidRPr="00410A44">
              <w:rPr>
                <w:rFonts w:ascii="Times New Roman" w:eastAsia="Times New Roman" w:hAnsi="Times New Roman" w:cs="Times New Roman"/>
                <w:sz w:val="24"/>
                <w:szCs w:val="24"/>
              </w:rPr>
              <w:br/>
              <w:t>для</w:t>
            </w:r>
            <w:r w:rsidRPr="00410A44">
              <w:rPr>
                <w:rFonts w:ascii="Times New Roman" w:eastAsia="Times New Roman" w:hAnsi="Times New Roman" w:cs="Times New Roman"/>
                <w:sz w:val="24"/>
                <w:szCs w:val="24"/>
              </w:rPr>
              <w:br/>
              <w:t>фотографии</w:t>
            </w:r>
          </w:p>
        </w:tc>
      </w:tr>
      <w:tr w:rsidR="00410A44" w:rsidRPr="00410A44" w:rsidTr="00394D96">
        <w:trPr>
          <w:cantSplit/>
          <w:trHeight w:val="421"/>
        </w:trPr>
        <w:tc>
          <w:tcPr>
            <w:tcW w:w="364"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1.</w:t>
            </w:r>
          </w:p>
        </w:tc>
        <w:tc>
          <w:tcPr>
            <w:tcW w:w="1118" w:type="dxa"/>
            <w:gridSpan w:val="2"/>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437"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Height w:val="414"/>
        </w:trPr>
        <w:tc>
          <w:tcPr>
            <w:tcW w:w="364"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559"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437"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Height w:val="420"/>
        </w:trPr>
        <w:tc>
          <w:tcPr>
            <w:tcW w:w="364"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118" w:type="dxa"/>
            <w:gridSpan w:val="2"/>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437"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bl>
    <w:p w:rsidR="00410A44" w:rsidRPr="00410A44" w:rsidRDefault="00410A44" w:rsidP="00410A44">
      <w:pPr>
        <w:spacing w:after="0" w:line="240" w:lineRule="auto"/>
        <w:rPr>
          <w:rFonts w:ascii="Times New Roman" w:eastAsia="Times New Roman" w:hAnsi="Times New Roman" w:cs="Times New Roman"/>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2. Если изменяли фамилию, имя или </w:t>
            </w:r>
            <w:proofErr w:type="gramStart"/>
            <w:r w:rsidRPr="00410A44">
              <w:rPr>
                <w:rFonts w:ascii="Times New Roman" w:eastAsia="Times New Roman" w:hAnsi="Times New Roman" w:cs="Times New Roman"/>
                <w:sz w:val="24"/>
                <w:szCs w:val="24"/>
              </w:rPr>
              <w:t>отчество,</w:t>
            </w:r>
            <w:r w:rsidRPr="00410A44">
              <w:rPr>
                <w:rFonts w:ascii="Times New Roman" w:eastAsia="Times New Roman" w:hAnsi="Times New Roman" w:cs="Times New Roman"/>
                <w:sz w:val="24"/>
                <w:szCs w:val="24"/>
              </w:rPr>
              <w:br/>
              <w:t>то</w:t>
            </w:r>
            <w:proofErr w:type="gramEnd"/>
            <w:r w:rsidRPr="00410A44">
              <w:rPr>
                <w:rFonts w:ascii="Times New Roman" w:eastAsia="Times New Roman" w:hAnsi="Times New Roman" w:cs="Times New Roman"/>
                <w:sz w:val="24"/>
                <w:szCs w:val="24"/>
              </w:rPr>
              <w:t xml:space="preserve"> укажите их, а также когда, где и по какой причине изменяли</w:t>
            </w:r>
          </w:p>
          <w:p w:rsidR="00410A44" w:rsidRPr="00410A44" w:rsidRDefault="00410A44" w:rsidP="00410A44">
            <w:pPr>
              <w:spacing w:after="0" w:line="240" w:lineRule="auto"/>
              <w:rPr>
                <w:rFonts w:ascii="Times New Roman" w:eastAsia="Times New Roman" w:hAnsi="Times New Roman" w:cs="Times New Roman"/>
                <w:sz w:val="24"/>
                <w:szCs w:val="24"/>
              </w:rPr>
            </w:pP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3. Число, месяц, год и место рождения (село, деревня, город, район, область, край, республика, страна)</w:t>
            </w:r>
          </w:p>
          <w:p w:rsidR="00410A44" w:rsidRPr="00410A44" w:rsidRDefault="00410A44" w:rsidP="00410A44">
            <w:pPr>
              <w:spacing w:after="0" w:line="240" w:lineRule="auto"/>
              <w:rPr>
                <w:rFonts w:ascii="Times New Roman" w:eastAsia="Times New Roman" w:hAnsi="Times New Roman" w:cs="Times New Roman"/>
                <w:sz w:val="24"/>
                <w:szCs w:val="24"/>
              </w:rPr>
            </w:pP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p w:rsidR="00410A44" w:rsidRPr="00410A44" w:rsidRDefault="00410A44" w:rsidP="00410A44">
            <w:pPr>
              <w:spacing w:after="0" w:line="240" w:lineRule="auto"/>
              <w:rPr>
                <w:rFonts w:ascii="Times New Roman" w:eastAsia="Times New Roman" w:hAnsi="Times New Roman" w:cs="Times New Roman"/>
                <w:sz w:val="24"/>
                <w:szCs w:val="24"/>
              </w:rPr>
            </w:pP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5. Образование (когда и какие учебные заведения окончили, номера дипломов)</w:t>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Направление подготовки или специальность по диплому</w:t>
            </w:r>
            <w:r w:rsidRPr="00410A44">
              <w:rPr>
                <w:rFonts w:ascii="Times New Roman" w:eastAsia="Times New Roman" w:hAnsi="Times New Roman" w:cs="Times New Roman"/>
                <w:sz w:val="24"/>
                <w:szCs w:val="24"/>
              </w:rPr>
              <w:br/>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spacing w:after="0" w:line="240" w:lineRule="auto"/>
              <w:rPr>
                <w:rFonts w:ascii="Times New Roman" w:eastAsia="Times New Roman" w:hAnsi="Times New Roman" w:cs="Times New Roman"/>
                <w:sz w:val="24"/>
                <w:szCs w:val="24"/>
                <w:lang w:val="en-US"/>
              </w:rPr>
            </w:pPr>
            <w:r w:rsidRPr="00410A44">
              <w:rPr>
                <w:rFonts w:ascii="Times New Roman" w:eastAsia="Times New Roman" w:hAnsi="Times New Roman" w:cs="Times New Roman"/>
                <w:sz w:val="24"/>
                <w:szCs w:val="24"/>
              </w:rPr>
              <w:t>Квалификация по диплому</w:t>
            </w:r>
          </w:p>
          <w:p w:rsidR="00410A44" w:rsidRPr="00410A44" w:rsidRDefault="00410A44" w:rsidP="00410A44">
            <w:pPr>
              <w:spacing w:after="0" w:line="240" w:lineRule="auto"/>
              <w:rPr>
                <w:rFonts w:ascii="Times New Roman" w:eastAsia="Times New Roman" w:hAnsi="Times New Roman" w:cs="Times New Roman"/>
                <w:sz w:val="24"/>
                <w:szCs w:val="24"/>
                <w:lang w:val="en-US"/>
              </w:rPr>
            </w:pPr>
          </w:p>
          <w:p w:rsidR="00410A44" w:rsidRPr="00410A44" w:rsidRDefault="00410A44" w:rsidP="00410A44">
            <w:pPr>
              <w:spacing w:after="0" w:line="240" w:lineRule="auto"/>
              <w:rPr>
                <w:rFonts w:ascii="Times New Roman" w:eastAsia="Times New Roman" w:hAnsi="Times New Roman" w:cs="Times New Roman"/>
                <w:sz w:val="24"/>
                <w:szCs w:val="24"/>
                <w:lang w:val="en-US"/>
              </w:rPr>
            </w:pP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410A44">
              <w:rPr>
                <w:rFonts w:ascii="Times New Roman" w:eastAsia="Times New Roman" w:hAnsi="Times New Roman" w:cs="Times New Roman"/>
                <w:sz w:val="24"/>
                <w:szCs w:val="24"/>
              </w:rPr>
              <w:br/>
            </w:r>
          </w:p>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Ученая степень, ученое звание (когда присвоены, номера дипломов, аттестатов)</w:t>
            </w: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410A44" w:rsidRPr="00410A44" w:rsidRDefault="00410A44" w:rsidP="00410A44">
            <w:pPr>
              <w:pageBreakBefore/>
              <w:spacing w:after="0" w:line="240" w:lineRule="auto"/>
              <w:rPr>
                <w:rFonts w:ascii="Times New Roman" w:eastAsia="Times New Roman" w:hAnsi="Times New Roman" w:cs="Times New Roman"/>
                <w:sz w:val="24"/>
                <w:szCs w:val="24"/>
              </w:rPr>
            </w:pPr>
          </w:p>
        </w:tc>
      </w:tr>
      <w:tr w:rsidR="00410A44" w:rsidRPr="00410A44" w:rsidTr="00394D96">
        <w:trPr>
          <w:cantSplit/>
        </w:trPr>
        <w:tc>
          <w:tcPr>
            <w:tcW w:w="5103" w:type="dxa"/>
            <w:tcBorders>
              <w:lef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r>
    </w:tbl>
    <w:p w:rsidR="00410A44" w:rsidRPr="00410A44" w:rsidRDefault="00410A44" w:rsidP="00410A44">
      <w:pPr>
        <w:spacing w:before="120" w:after="4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10A44" w:rsidRPr="00410A44" w:rsidRDefault="00410A44" w:rsidP="00410A44">
      <w:pPr>
        <w:spacing w:after="4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410A44" w:rsidRPr="00410A44" w:rsidTr="00394D96">
        <w:trPr>
          <w:cantSplit/>
        </w:trPr>
        <w:tc>
          <w:tcPr>
            <w:tcW w:w="2580" w:type="dxa"/>
            <w:gridSpan w:val="2"/>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Месяц и год</w:t>
            </w:r>
          </w:p>
        </w:tc>
        <w:tc>
          <w:tcPr>
            <w:tcW w:w="4252" w:type="dxa"/>
            <w:vMerge w:val="restart"/>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Должность с указанием</w:t>
            </w:r>
            <w:r w:rsidRPr="00410A44">
              <w:rPr>
                <w:rFonts w:ascii="Times New Roman" w:eastAsia="Times New Roman" w:hAnsi="Times New Roman" w:cs="Times New Roman"/>
                <w:sz w:val="24"/>
                <w:szCs w:val="24"/>
              </w:rPr>
              <w:br/>
              <w:t>организации</w:t>
            </w:r>
          </w:p>
        </w:tc>
        <w:tc>
          <w:tcPr>
            <w:tcW w:w="3415" w:type="dxa"/>
            <w:vMerge w:val="restart"/>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Адрес</w:t>
            </w:r>
            <w:r w:rsidRPr="00410A44">
              <w:rPr>
                <w:rFonts w:ascii="Times New Roman" w:eastAsia="Times New Roman" w:hAnsi="Times New Roman" w:cs="Times New Roman"/>
                <w:sz w:val="24"/>
                <w:szCs w:val="24"/>
              </w:rPr>
              <w:br/>
            </w:r>
            <w:proofErr w:type="gramStart"/>
            <w:r w:rsidRPr="00410A44">
              <w:rPr>
                <w:rFonts w:ascii="Times New Roman" w:eastAsia="Times New Roman" w:hAnsi="Times New Roman" w:cs="Times New Roman"/>
                <w:sz w:val="24"/>
                <w:szCs w:val="24"/>
              </w:rPr>
              <w:t>организации</w:t>
            </w:r>
            <w:r w:rsidRPr="00410A44">
              <w:rPr>
                <w:rFonts w:ascii="Times New Roman" w:eastAsia="Times New Roman" w:hAnsi="Times New Roman" w:cs="Times New Roman"/>
                <w:sz w:val="24"/>
                <w:szCs w:val="24"/>
              </w:rPr>
              <w:br/>
              <w:t>(</w:t>
            </w:r>
            <w:proofErr w:type="gramEnd"/>
            <w:r w:rsidRPr="00410A44">
              <w:rPr>
                <w:rFonts w:ascii="Times New Roman" w:eastAsia="Times New Roman" w:hAnsi="Times New Roman" w:cs="Times New Roman"/>
                <w:sz w:val="24"/>
                <w:szCs w:val="24"/>
              </w:rPr>
              <w:t xml:space="preserve">в </w:t>
            </w:r>
            <w:proofErr w:type="spellStart"/>
            <w:r w:rsidRPr="00410A44">
              <w:rPr>
                <w:rFonts w:ascii="Times New Roman" w:eastAsia="Times New Roman" w:hAnsi="Times New Roman" w:cs="Times New Roman"/>
                <w:sz w:val="24"/>
                <w:szCs w:val="24"/>
              </w:rPr>
              <w:t>т.ч</w:t>
            </w:r>
            <w:proofErr w:type="spellEnd"/>
            <w:r w:rsidRPr="00410A44">
              <w:rPr>
                <w:rFonts w:ascii="Times New Roman" w:eastAsia="Times New Roman" w:hAnsi="Times New Roman" w:cs="Times New Roman"/>
                <w:sz w:val="24"/>
                <w:szCs w:val="24"/>
              </w:rPr>
              <w:t>. за границей)</w:t>
            </w: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поступ</w:t>
            </w:r>
            <w:r w:rsidRPr="00410A44">
              <w:rPr>
                <w:rFonts w:ascii="Times New Roman" w:eastAsia="Times New Roman" w:hAnsi="Times New Roman" w:cs="Times New Roman"/>
                <w:sz w:val="24"/>
                <w:szCs w:val="24"/>
              </w:rPr>
              <w:softHyphen/>
              <w:t>ления</w:t>
            </w: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ухода</w:t>
            </w:r>
          </w:p>
        </w:tc>
        <w:tc>
          <w:tcPr>
            <w:tcW w:w="4252" w:type="dxa"/>
            <w:vMerge/>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3415" w:type="dxa"/>
            <w:vMerge/>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1290"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2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415"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bl>
    <w:p w:rsidR="00410A44" w:rsidRPr="00410A44" w:rsidRDefault="00410A44" w:rsidP="00410A44">
      <w:pPr>
        <w:spacing w:before="120"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12. Государственные награды, иные награды и знаки отличия</w:t>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410A44" w:rsidRPr="00410A44" w:rsidRDefault="00410A44" w:rsidP="00410A44">
      <w:pPr>
        <w:spacing w:after="40" w:line="240" w:lineRule="auto"/>
        <w:ind w:firstLine="567"/>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410A44" w:rsidRPr="00410A44" w:rsidTr="00394D96">
        <w:trPr>
          <w:cantSplit/>
        </w:trPr>
        <w:tc>
          <w:tcPr>
            <w:tcW w:w="1588" w:type="dxa"/>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Степень родства</w:t>
            </w:r>
          </w:p>
        </w:tc>
        <w:tc>
          <w:tcPr>
            <w:tcW w:w="2552" w:type="dxa"/>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Фамилия, </w:t>
            </w:r>
            <w:proofErr w:type="gramStart"/>
            <w:r w:rsidRPr="00410A44">
              <w:rPr>
                <w:rFonts w:ascii="Times New Roman" w:eastAsia="Times New Roman" w:hAnsi="Times New Roman" w:cs="Times New Roman"/>
                <w:sz w:val="24"/>
                <w:szCs w:val="24"/>
              </w:rPr>
              <w:t>имя,</w:t>
            </w:r>
            <w:r w:rsidRPr="00410A44">
              <w:rPr>
                <w:rFonts w:ascii="Times New Roman" w:eastAsia="Times New Roman" w:hAnsi="Times New Roman" w:cs="Times New Roman"/>
                <w:sz w:val="24"/>
                <w:szCs w:val="24"/>
              </w:rPr>
              <w:br/>
              <w:t>отчество</w:t>
            </w:r>
            <w:proofErr w:type="gramEnd"/>
          </w:p>
        </w:tc>
        <w:tc>
          <w:tcPr>
            <w:tcW w:w="1701" w:type="dxa"/>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Год, число, месяц и место рождения</w:t>
            </w:r>
          </w:p>
        </w:tc>
        <w:tc>
          <w:tcPr>
            <w:tcW w:w="2211" w:type="dxa"/>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Место работы (наименование и адрес организации), должность</w:t>
            </w:r>
          </w:p>
        </w:tc>
        <w:tc>
          <w:tcPr>
            <w:tcW w:w="2211" w:type="dxa"/>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Домашний адрес (адрес регистрации, фактического проживания)</w:t>
            </w: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Height w:val="327"/>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r w:rsidR="00410A44" w:rsidRPr="00410A44" w:rsidTr="00394D96">
        <w:trPr>
          <w:cantSplit/>
        </w:trPr>
        <w:tc>
          <w:tcPr>
            <w:tcW w:w="1588"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2"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701" w:type="dxa"/>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2211" w:type="dxa"/>
          </w:tcPr>
          <w:p w:rsidR="00410A44" w:rsidRPr="00410A44" w:rsidRDefault="00410A44" w:rsidP="00410A44">
            <w:pPr>
              <w:spacing w:after="0" w:line="240" w:lineRule="auto"/>
              <w:rPr>
                <w:rFonts w:ascii="Times New Roman" w:eastAsia="Times New Roman" w:hAnsi="Times New Roman" w:cs="Times New Roman"/>
                <w:sz w:val="24"/>
                <w:szCs w:val="24"/>
              </w:rPr>
            </w:pPr>
          </w:p>
        </w:tc>
      </w:tr>
    </w:tbl>
    <w:p w:rsidR="00410A44" w:rsidRPr="00410A44" w:rsidRDefault="00410A44" w:rsidP="00410A44">
      <w:pPr>
        <w:spacing w:before="100"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14. Ваши близкие родственники (отец, мать, братья, сестры и дети), а также супруга (супруг), </w:t>
      </w:r>
      <w:r w:rsidRPr="00410A44">
        <w:rPr>
          <w:rFonts w:ascii="Times New Roman" w:eastAsia="Times New Roman" w:hAnsi="Times New Roman" w:cs="Times New Roman"/>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410A44" w:rsidRPr="00410A44" w:rsidRDefault="00410A44" w:rsidP="00410A44">
      <w:pPr>
        <w:pBdr>
          <w:top w:val="single" w:sz="4" w:space="1" w:color="auto"/>
        </w:pBdr>
        <w:spacing w:after="0" w:line="240" w:lineRule="auto"/>
        <w:ind w:left="3504"/>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(фамилия, имя, отчество,</w:t>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с какого времени они проживают за границей)</w:t>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410A44" w:rsidRPr="00410A44" w:rsidRDefault="00410A44" w:rsidP="00410A44">
      <w:pPr>
        <w:pBdr>
          <w:top w:val="single" w:sz="4" w:space="1" w:color="auto"/>
        </w:pBdr>
        <w:spacing w:after="0" w:line="240" w:lineRule="auto"/>
        <w:ind w:left="6464"/>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15. Пребывание за границей (когда, где, с какой целью)  </w:t>
      </w:r>
    </w:p>
    <w:p w:rsidR="00410A44" w:rsidRPr="00410A44" w:rsidRDefault="00410A44" w:rsidP="00410A44">
      <w:pPr>
        <w:pBdr>
          <w:top w:val="single" w:sz="4" w:space="1" w:color="auto"/>
        </w:pBdr>
        <w:spacing w:after="0" w:line="240" w:lineRule="auto"/>
        <w:ind w:left="5823"/>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16. Отношение к воинской обязанности и воинское звание  </w:t>
      </w:r>
    </w:p>
    <w:p w:rsidR="00410A44" w:rsidRPr="00410A44" w:rsidRDefault="00410A44" w:rsidP="00410A44">
      <w:pPr>
        <w:pBdr>
          <w:top w:val="single" w:sz="4" w:space="1" w:color="auto"/>
        </w:pBdr>
        <w:spacing w:after="0" w:line="240" w:lineRule="auto"/>
        <w:ind w:left="6124"/>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17. Домашний адрес (адрес регистрации, фактического проживания), номер телефона (либо иной вид связи)  </w:t>
      </w:r>
    </w:p>
    <w:p w:rsidR="00410A44" w:rsidRPr="00410A44" w:rsidRDefault="00410A44" w:rsidP="00410A44">
      <w:pPr>
        <w:pBdr>
          <w:top w:val="single" w:sz="4" w:space="1" w:color="auto"/>
        </w:pBdr>
        <w:spacing w:after="0" w:line="240" w:lineRule="auto"/>
        <w:ind w:left="1174"/>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18. Паспорт или документ, его заменяющий  </w:t>
      </w:r>
    </w:p>
    <w:p w:rsidR="00410A44" w:rsidRPr="00410A44" w:rsidRDefault="00410A44" w:rsidP="00410A44">
      <w:pPr>
        <w:pBdr>
          <w:top w:val="single" w:sz="4" w:space="1" w:color="auto"/>
        </w:pBdr>
        <w:spacing w:after="0" w:line="240" w:lineRule="auto"/>
        <w:ind w:left="4640"/>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(серия, номер, кем и когда выдан)</w:t>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19. Наличие заграничного паспорта  </w:t>
      </w:r>
    </w:p>
    <w:p w:rsidR="00410A44" w:rsidRPr="00410A44" w:rsidRDefault="00410A44" w:rsidP="00410A44">
      <w:pPr>
        <w:pBdr>
          <w:top w:val="single" w:sz="4" w:space="1" w:color="auto"/>
        </w:pBdr>
        <w:spacing w:after="0" w:line="240" w:lineRule="auto"/>
        <w:ind w:left="3782"/>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(серия, номер, кем и когда выдан)</w:t>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jc w:val="both"/>
        <w:rPr>
          <w:rFonts w:ascii="Times New Roman" w:eastAsia="Times New Roman" w:hAnsi="Times New Roman" w:cs="Times New Roman"/>
          <w:sz w:val="2"/>
          <w:szCs w:val="2"/>
        </w:rPr>
      </w:pPr>
      <w:r w:rsidRPr="00410A44">
        <w:rPr>
          <w:rFonts w:ascii="Times New Roman" w:eastAsia="Times New Roman" w:hAnsi="Times New Roman" w:cs="Times New Roman"/>
          <w:sz w:val="24"/>
          <w:szCs w:val="24"/>
        </w:rPr>
        <w:t>20. Страховой номер индивидуального лицевого счета (если имеется)</w:t>
      </w:r>
      <w:r w:rsidRPr="00410A44">
        <w:rPr>
          <w:rFonts w:ascii="Times New Roman" w:eastAsia="Times New Roman" w:hAnsi="Times New Roman" w:cs="Times New Roman"/>
          <w:sz w:val="24"/>
          <w:szCs w:val="24"/>
        </w:rPr>
        <w:br/>
      </w: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21. ИНН (если имеется)  </w:t>
      </w:r>
    </w:p>
    <w:p w:rsidR="00410A44" w:rsidRPr="00410A44" w:rsidRDefault="00410A44" w:rsidP="00410A44">
      <w:pPr>
        <w:pBdr>
          <w:top w:val="single" w:sz="4" w:space="1" w:color="auto"/>
        </w:pBdr>
        <w:spacing w:after="0" w:line="240" w:lineRule="auto"/>
        <w:ind w:left="2534"/>
        <w:rPr>
          <w:rFonts w:ascii="Times New Roman" w:eastAsia="Times New Roman" w:hAnsi="Times New Roman" w:cs="Times New Roman"/>
          <w:sz w:val="2"/>
          <w:szCs w:val="2"/>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410A44" w:rsidRPr="00410A44" w:rsidRDefault="00410A44" w:rsidP="00410A44">
      <w:pPr>
        <w:pBdr>
          <w:top w:val="single" w:sz="4" w:space="1" w:color="auto"/>
        </w:pBdr>
        <w:spacing w:after="0" w:line="240" w:lineRule="auto"/>
        <w:ind w:left="5075"/>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10A44" w:rsidRPr="00410A44" w:rsidRDefault="00410A44" w:rsidP="00410A44">
      <w:pPr>
        <w:spacing w:after="240" w:line="240" w:lineRule="auto"/>
        <w:ind w:firstLine="567"/>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410A44" w:rsidRPr="00410A44" w:rsidTr="00394D96">
        <w:tc>
          <w:tcPr>
            <w:tcW w:w="187" w:type="dxa"/>
            <w:tcBorders>
              <w:top w:val="nil"/>
              <w:left w:val="nil"/>
              <w:bottom w:val="nil"/>
              <w:right w:val="nil"/>
            </w:tcBorders>
            <w:vAlign w:val="bottom"/>
          </w:tcPr>
          <w:p w:rsidR="00410A44" w:rsidRPr="00410A44" w:rsidRDefault="00410A44" w:rsidP="00410A44">
            <w:pPr>
              <w:spacing w:after="0" w:line="240" w:lineRule="auto"/>
              <w:jc w:val="right"/>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w:t>
            </w:r>
          </w:p>
        </w:tc>
        <w:tc>
          <w:tcPr>
            <w:tcW w:w="397"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w:t>
            </w:r>
          </w:p>
        </w:tc>
        <w:tc>
          <w:tcPr>
            <w:tcW w:w="1984"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397" w:type="dxa"/>
            <w:tcBorders>
              <w:top w:val="nil"/>
              <w:left w:val="nil"/>
              <w:bottom w:val="nil"/>
              <w:right w:val="nil"/>
            </w:tcBorders>
            <w:vAlign w:val="bottom"/>
          </w:tcPr>
          <w:p w:rsidR="00410A44" w:rsidRPr="00410A44" w:rsidRDefault="00410A44" w:rsidP="00410A44">
            <w:pPr>
              <w:spacing w:after="0" w:line="240" w:lineRule="auto"/>
              <w:jc w:val="right"/>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20</w:t>
            </w:r>
          </w:p>
        </w:tc>
        <w:tc>
          <w:tcPr>
            <w:tcW w:w="397" w:type="dxa"/>
            <w:tcBorders>
              <w:top w:val="nil"/>
              <w:left w:val="nil"/>
              <w:bottom w:val="single" w:sz="4" w:space="0" w:color="auto"/>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4309" w:type="dxa"/>
            <w:tcBorders>
              <w:top w:val="nil"/>
              <w:left w:val="nil"/>
              <w:bottom w:val="nil"/>
              <w:right w:val="nil"/>
            </w:tcBorders>
            <w:vAlign w:val="bottom"/>
          </w:tcPr>
          <w:p w:rsidR="00410A44" w:rsidRPr="00410A44" w:rsidRDefault="00410A44" w:rsidP="00410A44">
            <w:pPr>
              <w:tabs>
                <w:tab w:val="left" w:pos="3270"/>
              </w:tabs>
              <w:spacing w:after="0" w:line="240" w:lineRule="auto"/>
              <w:ind w:left="57"/>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г.</w:t>
            </w:r>
            <w:r w:rsidRPr="00410A44">
              <w:rPr>
                <w:rFonts w:ascii="Times New Roman" w:eastAsia="Times New Roman" w:hAnsi="Times New Roman" w:cs="Times New Roman"/>
                <w:sz w:val="24"/>
                <w:szCs w:val="24"/>
              </w:rPr>
              <w:tab/>
              <w:t>Подпись</w:t>
            </w:r>
          </w:p>
        </w:tc>
        <w:tc>
          <w:tcPr>
            <w:tcW w:w="2325"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r>
    </w:tbl>
    <w:p w:rsidR="00410A44" w:rsidRPr="00410A44" w:rsidRDefault="00410A44" w:rsidP="00410A44">
      <w:pPr>
        <w:spacing w:after="240" w:line="240" w:lineRule="auto"/>
        <w:rPr>
          <w:rFonts w:ascii="Times New Roman" w:eastAsia="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410A44" w:rsidRPr="00410A44" w:rsidTr="00394D96">
        <w:tc>
          <w:tcPr>
            <w:tcW w:w="2013" w:type="dxa"/>
            <w:tcBorders>
              <w:top w:val="nil"/>
              <w:left w:val="nil"/>
              <w:bottom w:val="nil"/>
              <w:right w:val="nil"/>
            </w:tcBorders>
            <w:vAlign w:val="center"/>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М.П.</w:t>
            </w:r>
          </w:p>
        </w:tc>
        <w:tc>
          <w:tcPr>
            <w:tcW w:w="8221" w:type="dxa"/>
            <w:tcBorders>
              <w:top w:val="nil"/>
              <w:left w:val="nil"/>
              <w:bottom w:val="nil"/>
              <w:right w:val="nil"/>
            </w:tcBorders>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410A44" w:rsidRPr="00410A44" w:rsidRDefault="00410A44" w:rsidP="00410A44">
      <w:pPr>
        <w:spacing w:after="240" w:line="240" w:lineRule="auto"/>
        <w:rPr>
          <w:rFonts w:ascii="Times New Roman" w:eastAsia="Times New Roman" w:hAnsi="Times New Roman" w:cs="Times New Roman"/>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410A44" w:rsidRPr="00410A44" w:rsidTr="00394D96">
        <w:trPr>
          <w:cantSplit/>
        </w:trPr>
        <w:tc>
          <w:tcPr>
            <w:tcW w:w="187" w:type="dxa"/>
            <w:tcBorders>
              <w:top w:val="nil"/>
              <w:left w:val="nil"/>
              <w:bottom w:val="nil"/>
              <w:right w:val="nil"/>
            </w:tcBorders>
            <w:vAlign w:val="bottom"/>
          </w:tcPr>
          <w:p w:rsidR="00410A44" w:rsidRPr="00410A44" w:rsidRDefault="00410A44" w:rsidP="00410A44">
            <w:pPr>
              <w:spacing w:after="0" w:line="240" w:lineRule="auto"/>
              <w:jc w:val="right"/>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w:t>
            </w:r>
          </w:p>
        </w:tc>
        <w:tc>
          <w:tcPr>
            <w:tcW w:w="397"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 w:type="dxa"/>
            <w:tcBorders>
              <w:top w:val="nil"/>
              <w:left w:val="nil"/>
              <w:bottom w:val="nil"/>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w:t>
            </w:r>
          </w:p>
        </w:tc>
        <w:tc>
          <w:tcPr>
            <w:tcW w:w="1984"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397" w:type="dxa"/>
            <w:tcBorders>
              <w:top w:val="nil"/>
              <w:left w:val="nil"/>
              <w:bottom w:val="nil"/>
              <w:right w:val="nil"/>
            </w:tcBorders>
            <w:vAlign w:val="bottom"/>
          </w:tcPr>
          <w:p w:rsidR="00410A44" w:rsidRPr="00410A44" w:rsidRDefault="00410A44" w:rsidP="00410A44">
            <w:pPr>
              <w:spacing w:after="0" w:line="240" w:lineRule="auto"/>
              <w:jc w:val="right"/>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20</w:t>
            </w:r>
          </w:p>
        </w:tc>
        <w:tc>
          <w:tcPr>
            <w:tcW w:w="397" w:type="dxa"/>
            <w:tcBorders>
              <w:top w:val="nil"/>
              <w:left w:val="nil"/>
              <w:bottom w:val="single" w:sz="4" w:space="0" w:color="auto"/>
              <w:right w:val="nil"/>
            </w:tcBorders>
            <w:vAlign w:val="bottom"/>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680" w:type="dxa"/>
            <w:tcBorders>
              <w:top w:val="nil"/>
              <w:left w:val="nil"/>
              <w:bottom w:val="nil"/>
              <w:right w:val="nil"/>
            </w:tcBorders>
            <w:vAlign w:val="bottom"/>
          </w:tcPr>
          <w:p w:rsidR="00410A44" w:rsidRPr="00410A44" w:rsidRDefault="00410A44" w:rsidP="00410A44">
            <w:pPr>
              <w:spacing w:after="0" w:line="240" w:lineRule="auto"/>
              <w:ind w:left="57"/>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г.</w:t>
            </w:r>
          </w:p>
        </w:tc>
        <w:tc>
          <w:tcPr>
            <w:tcW w:w="1871"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4094" w:type="dxa"/>
            <w:tcBorders>
              <w:top w:val="nil"/>
              <w:left w:val="nil"/>
              <w:bottom w:val="single" w:sz="4" w:space="0" w:color="auto"/>
              <w:right w:val="nil"/>
            </w:tcBorders>
            <w:vAlign w:val="bottom"/>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r>
      <w:tr w:rsidR="00410A44" w:rsidRPr="00410A44" w:rsidTr="00394D96">
        <w:tc>
          <w:tcPr>
            <w:tcW w:w="187" w:type="dxa"/>
            <w:tcBorders>
              <w:top w:val="nil"/>
              <w:left w:val="nil"/>
              <w:bottom w:val="nil"/>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397" w:type="dxa"/>
            <w:tcBorders>
              <w:top w:val="nil"/>
              <w:left w:val="nil"/>
              <w:bottom w:val="nil"/>
              <w:right w:val="nil"/>
            </w:tcBorders>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255" w:type="dxa"/>
            <w:tcBorders>
              <w:top w:val="nil"/>
              <w:left w:val="nil"/>
              <w:bottom w:val="nil"/>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1984" w:type="dxa"/>
            <w:tcBorders>
              <w:top w:val="nil"/>
              <w:left w:val="nil"/>
              <w:bottom w:val="nil"/>
              <w:right w:val="nil"/>
            </w:tcBorders>
          </w:tcPr>
          <w:p w:rsidR="00410A44" w:rsidRPr="00410A44" w:rsidRDefault="00410A44" w:rsidP="00410A44">
            <w:pPr>
              <w:spacing w:after="0" w:line="240" w:lineRule="auto"/>
              <w:jc w:val="center"/>
              <w:rPr>
                <w:rFonts w:ascii="Times New Roman" w:eastAsia="Times New Roman" w:hAnsi="Times New Roman" w:cs="Times New Roman"/>
                <w:sz w:val="24"/>
                <w:szCs w:val="24"/>
              </w:rPr>
            </w:pPr>
          </w:p>
        </w:tc>
        <w:tc>
          <w:tcPr>
            <w:tcW w:w="397" w:type="dxa"/>
            <w:tcBorders>
              <w:top w:val="nil"/>
              <w:left w:val="nil"/>
              <w:bottom w:val="nil"/>
              <w:right w:val="nil"/>
            </w:tcBorders>
          </w:tcPr>
          <w:p w:rsidR="00410A44" w:rsidRPr="00410A44" w:rsidRDefault="00410A44" w:rsidP="00410A44">
            <w:pPr>
              <w:spacing w:after="0" w:line="240" w:lineRule="auto"/>
              <w:jc w:val="right"/>
              <w:rPr>
                <w:rFonts w:ascii="Times New Roman" w:eastAsia="Times New Roman" w:hAnsi="Times New Roman" w:cs="Times New Roman"/>
                <w:sz w:val="24"/>
                <w:szCs w:val="24"/>
              </w:rPr>
            </w:pPr>
          </w:p>
        </w:tc>
        <w:tc>
          <w:tcPr>
            <w:tcW w:w="397" w:type="dxa"/>
            <w:tcBorders>
              <w:top w:val="nil"/>
              <w:left w:val="nil"/>
              <w:bottom w:val="nil"/>
              <w:right w:val="nil"/>
            </w:tcBorders>
          </w:tcPr>
          <w:p w:rsidR="00410A44" w:rsidRPr="00410A44" w:rsidRDefault="00410A44" w:rsidP="00410A44">
            <w:pPr>
              <w:spacing w:after="0" w:line="240" w:lineRule="auto"/>
              <w:rPr>
                <w:rFonts w:ascii="Times New Roman" w:eastAsia="Times New Roman" w:hAnsi="Times New Roman" w:cs="Times New Roman"/>
                <w:sz w:val="24"/>
                <w:szCs w:val="24"/>
              </w:rPr>
            </w:pPr>
          </w:p>
        </w:tc>
        <w:tc>
          <w:tcPr>
            <w:tcW w:w="680" w:type="dxa"/>
            <w:tcBorders>
              <w:top w:val="nil"/>
              <w:left w:val="nil"/>
              <w:bottom w:val="nil"/>
              <w:right w:val="nil"/>
            </w:tcBorders>
          </w:tcPr>
          <w:p w:rsidR="00410A44" w:rsidRPr="00410A44" w:rsidRDefault="00410A44" w:rsidP="00410A44">
            <w:pPr>
              <w:tabs>
                <w:tab w:val="left" w:pos="3270"/>
              </w:tabs>
              <w:spacing w:after="0" w:line="240" w:lineRule="auto"/>
              <w:rPr>
                <w:rFonts w:ascii="Times New Roman" w:eastAsia="Times New Roman" w:hAnsi="Times New Roman" w:cs="Times New Roman"/>
                <w:sz w:val="24"/>
                <w:szCs w:val="24"/>
              </w:rPr>
            </w:pPr>
          </w:p>
        </w:tc>
        <w:tc>
          <w:tcPr>
            <w:tcW w:w="5965" w:type="dxa"/>
            <w:gridSpan w:val="2"/>
            <w:tcBorders>
              <w:top w:val="nil"/>
              <w:left w:val="nil"/>
              <w:bottom w:val="nil"/>
              <w:right w:val="nil"/>
            </w:tcBorders>
          </w:tcPr>
          <w:p w:rsidR="00410A44" w:rsidRPr="00410A44" w:rsidRDefault="00410A44" w:rsidP="00410A44">
            <w:pPr>
              <w:spacing w:after="0" w:line="240" w:lineRule="auto"/>
              <w:jc w:val="center"/>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(подпись, фамилия работника кадровой службы)</w:t>
            </w:r>
          </w:p>
        </w:tc>
      </w:tr>
    </w:tbl>
    <w:p w:rsidR="00410A44" w:rsidRPr="00410A44" w:rsidRDefault="00410A44" w:rsidP="00410A44">
      <w:pPr>
        <w:spacing w:after="0" w:line="240" w:lineRule="auto"/>
        <w:rPr>
          <w:rFonts w:ascii="Times New Roman" w:eastAsia="Times New Roman" w:hAnsi="Times New Roman" w:cs="Times New Roman"/>
          <w:sz w:val="2"/>
          <w:szCs w:val="2"/>
        </w:rPr>
      </w:pPr>
    </w:p>
    <w:p w:rsidR="00410A44" w:rsidRPr="00410A44" w:rsidRDefault="00410A44" w:rsidP="00410A44">
      <w:pPr>
        <w:spacing w:after="0" w:line="240" w:lineRule="auto"/>
        <w:jc w:val="right"/>
        <w:rPr>
          <w:rFonts w:ascii="Times New Roman" w:eastAsia="Times New Roman" w:hAnsi="Times New Roman" w:cs="Times New Roman"/>
          <w:sz w:val="24"/>
          <w:szCs w:val="24"/>
          <w:lang w:eastAsia="ru-RU"/>
        </w:rPr>
      </w:pPr>
    </w:p>
    <w:p w:rsidR="00410A44" w:rsidRPr="00410A44" w:rsidRDefault="00410A44" w:rsidP="00410A44">
      <w:pPr>
        <w:spacing w:after="0" w:line="240" w:lineRule="auto"/>
        <w:jc w:val="right"/>
        <w:rPr>
          <w:rFonts w:ascii="Times New Roman" w:eastAsia="Times New Roman" w:hAnsi="Times New Roman" w:cs="Times New Roman"/>
          <w:sz w:val="24"/>
          <w:szCs w:val="24"/>
          <w:lang w:eastAsia="ru-RU"/>
        </w:rPr>
      </w:pPr>
    </w:p>
    <w:p w:rsidR="00410A44" w:rsidRPr="00410A44" w:rsidRDefault="00410A44" w:rsidP="00410A44">
      <w:pPr>
        <w:spacing w:after="0" w:line="240" w:lineRule="auto"/>
        <w:jc w:val="right"/>
        <w:rPr>
          <w:rFonts w:ascii="Times New Roman" w:eastAsia="Times New Roman" w:hAnsi="Times New Roman" w:cs="Times New Roman"/>
          <w:sz w:val="24"/>
          <w:szCs w:val="24"/>
          <w:lang w:eastAsia="ru-RU"/>
        </w:rPr>
      </w:pPr>
    </w:p>
    <w:p w:rsidR="00410A44" w:rsidRPr="00410A44" w:rsidRDefault="00410A44" w:rsidP="00410A44">
      <w:pPr>
        <w:spacing w:after="0" w:line="240" w:lineRule="auto"/>
        <w:jc w:val="right"/>
        <w:rPr>
          <w:rFonts w:ascii="Times New Roman" w:eastAsia="Times New Roman" w:hAnsi="Times New Roman" w:cs="Times New Roman"/>
          <w:sz w:val="24"/>
          <w:szCs w:val="24"/>
          <w:lang w:eastAsia="ru-RU"/>
        </w:rPr>
      </w:pPr>
    </w:p>
    <w:p w:rsidR="00410A44" w:rsidRPr="00410A44" w:rsidRDefault="00410A44" w:rsidP="00410A44">
      <w:pPr>
        <w:autoSpaceDE w:val="0"/>
        <w:autoSpaceDN w:val="0"/>
        <w:spacing w:after="0" w:line="240" w:lineRule="auto"/>
        <w:rPr>
          <w:rFonts w:ascii="Times New Roman" w:eastAsia="Times New Roman" w:hAnsi="Times New Roman" w:cs="Times New Roman"/>
          <w:sz w:val="24"/>
          <w:szCs w:val="24"/>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p>
    <w:p w:rsidR="00410A44" w:rsidRPr="00410A44" w:rsidRDefault="00410A44" w:rsidP="00410A44">
      <w:pPr>
        <w:keepNext/>
        <w:spacing w:after="0" w:line="240" w:lineRule="auto"/>
        <w:jc w:val="center"/>
        <w:outlineLvl w:val="0"/>
        <w:rPr>
          <w:rFonts w:ascii="Times New Roman" w:eastAsia="Times New Roman" w:hAnsi="Times New Roman" w:cs="Times New Roman"/>
          <w:b/>
          <w:bCs/>
          <w:snapToGrid w:val="0"/>
          <w:sz w:val="32"/>
          <w:szCs w:val="20"/>
        </w:rPr>
      </w:pPr>
      <w:r w:rsidRPr="00410A44">
        <w:rPr>
          <w:rFonts w:ascii="Times New Roman" w:eastAsia="Times New Roman" w:hAnsi="Times New Roman" w:cs="Times New Roman"/>
          <w:b/>
          <w:bCs/>
          <w:snapToGrid w:val="0"/>
          <w:sz w:val="32"/>
          <w:szCs w:val="20"/>
        </w:rPr>
        <w:t>А Н К Е Т А</w:t>
      </w:r>
    </w:p>
    <w:p w:rsidR="00410A44" w:rsidRPr="00410A44" w:rsidRDefault="00410A44" w:rsidP="00410A44">
      <w:pPr>
        <w:spacing w:after="0" w:line="240" w:lineRule="auto"/>
        <w:jc w:val="center"/>
        <w:rPr>
          <w:rFonts w:ascii="Times New Roman" w:eastAsia="Times New Roman" w:hAnsi="Times New Roman" w:cs="Times New Roman"/>
          <w:sz w:val="28"/>
          <w:szCs w:val="24"/>
        </w:rPr>
      </w:pPr>
      <w:r w:rsidRPr="00410A44">
        <w:rPr>
          <w:rFonts w:ascii="Times New Roman" w:eastAsia="Times New Roman" w:hAnsi="Times New Roman" w:cs="Times New Roman"/>
          <w:sz w:val="28"/>
          <w:szCs w:val="24"/>
        </w:rPr>
        <w:t>(образец)</w:t>
      </w:r>
    </w:p>
    <w:p w:rsidR="00410A44" w:rsidRPr="00410A44" w:rsidRDefault="00410A44" w:rsidP="00410A44">
      <w:pPr>
        <w:keepNext/>
        <w:spacing w:after="0" w:line="240" w:lineRule="auto"/>
        <w:ind w:left="-360"/>
        <w:jc w:val="center"/>
        <w:outlineLvl w:val="0"/>
        <w:rPr>
          <w:rFonts w:ascii="Arial CYR" w:eastAsia="Times New Roman" w:hAnsi="Arial CYR" w:cs="Arial CYR"/>
          <w:b/>
          <w:bCs/>
          <w:sz w:val="24"/>
          <w:szCs w:val="24"/>
          <w:lang w:eastAsia="ru-RU"/>
        </w:rPr>
      </w:pPr>
      <w:r w:rsidRPr="00410A44">
        <w:rPr>
          <w:rFonts w:ascii="Arial CYR" w:eastAsia="Times New Roman" w:hAnsi="Arial CYR" w:cs="Arial CYR"/>
          <w:b/>
          <w:bCs/>
          <w:sz w:val="24"/>
          <w:szCs w:val="24"/>
          <w:lang w:eastAsia="ru-RU"/>
        </w:rPr>
        <w:t>А Н К Е Т А</w:t>
      </w:r>
    </w:p>
    <w:p w:rsidR="00410A44" w:rsidRPr="00410A44" w:rsidRDefault="00410A44" w:rsidP="00410A44">
      <w:pPr>
        <w:spacing w:after="0" w:line="240" w:lineRule="auto"/>
        <w:jc w:val="center"/>
        <w:rPr>
          <w:rFonts w:ascii="Times New Roman" w:eastAsia="Times New Roman" w:hAnsi="Times New Roman" w:cs="Times New Roman"/>
          <w:sz w:val="28"/>
          <w:szCs w:val="24"/>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tblGrid>
      <w:tr w:rsidR="00410A44" w:rsidRPr="00410A44" w:rsidTr="00394D96">
        <w:trPr>
          <w:trHeight w:val="1900"/>
        </w:trPr>
        <w:tc>
          <w:tcPr>
            <w:tcW w:w="2082" w:type="dxa"/>
          </w:tcPr>
          <w:p w:rsidR="00410A44" w:rsidRPr="00410A44" w:rsidRDefault="00410A44" w:rsidP="00410A44">
            <w:pPr>
              <w:spacing w:after="0" w:line="240" w:lineRule="auto"/>
              <w:jc w:val="right"/>
              <w:rPr>
                <w:rFonts w:ascii="Times New Roman" w:eastAsia="Times New Roman" w:hAnsi="Times New Roman" w:cs="Times New Roman"/>
                <w:sz w:val="28"/>
                <w:szCs w:val="24"/>
              </w:rPr>
            </w:pPr>
          </w:p>
          <w:p w:rsidR="00410A44" w:rsidRPr="00410A44" w:rsidRDefault="00410A44" w:rsidP="00410A44">
            <w:pPr>
              <w:spacing w:after="0" w:line="240" w:lineRule="auto"/>
              <w:jc w:val="center"/>
              <w:rPr>
                <w:rFonts w:ascii="Times New Roman" w:eastAsia="Times New Roman" w:hAnsi="Times New Roman" w:cs="Times New Roman"/>
                <w:sz w:val="20"/>
                <w:szCs w:val="24"/>
              </w:rPr>
            </w:pPr>
          </w:p>
          <w:p w:rsidR="00410A44" w:rsidRPr="00410A44" w:rsidRDefault="00410A44" w:rsidP="00410A44">
            <w:pPr>
              <w:spacing w:after="0" w:line="240" w:lineRule="auto"/>
              <w:jc w:val="center"/>
              <w:rPr>
                <w:rFonts w:ascii="Times New Roman" w:eastAsia="Times New Roman" w:hAnsi="Times New Roman" w:cs="Times New Roman"/>
                <w:sz w:val="20"/>
                <w:szCs w:val="24"/>
              </w:rPr>
            </w:pPr>
          </w:p>
          <w:p w:rsidR="00410A44" w:rsidRPr="00410A44" w:rsidRDefault="00410A44" w:rsidP="00410A44">
            <w:pPr>
              <w:spacing w:after="0" w:line="240" w:lineRule="auto"/>
              <w:jc w:val="center"/>
              <w:rPr>
                <w:rFonts w:ascii="Times New Roman" w:eastAsia="Times New Roman" w:hAnsi="Times New Roman" w:cs="Times New Roman"/>
                <w:sz w:val="20"/>
                <w:szCs w:val="24"/>
              </w:rPr>
            </w:pPr>
            <w:r w:rsidRPr="00410A44">
              <w:rPr>
                <w:rFonts w:ascii="Times New Roman" w:eastAsia="Times New Roman" w:hAnsi="Times New Roman" w:cs="Times New Roman"/>
                <w:sz w:val="20"/>
                <w:szCs w:val="24"/>
              </w:rPr>
              <w:t>Место для</w:t>
            </w:r>
          </w:p>
          <w:p w:rsidR="00410A44" w:rsidRPr="00410A44" w:rsidRDefault="00410A44" w:rsidP="00410A44">
            <w:pPr>
              <w:spacing w:after="0" w:line="240" w:lineRule="auto"/>
              <w:jc w:val="center"/>
              <w:rPr>
                <w:rFonts w:ascii="Times New Roman" w:eastAsia="Times New Roman" w:hAnsi="Times New Roman" w:cs="Times New Roman"/>
                <w:sz w:val="20"/>
                <w:szCs w:val="24"/>
              </w:rPr>
            </w:pPr>
          </w:p>
          <w:p w:rsidR="00410A44" w:rsidRPr="00410A44" w:rsidRDefault="00410A44" w:rsidP="00410A44">
            <w:pPr>
              <w:spacing w:after="0" w:line="240" w:lineRule="auto"/>
              <w:jc w:val="center"/>
              <w:rPr>
                <w:rFonts w:ascii="Times New Roman" w:eastAsia="Times New Roman" w:hAnsi="Times New Roman" w:cs="Times New Roman"/>
                <w:sz w:val="20"/>
                <w:szCs w:val="24"/>
              </w:rPr>
            </w:pPr>
            <w:r w:rsidRPr="00410A44">
              <w:rPr>
                <w:rFonts w:ascii="Times New Roman" w:eastAsia="Times New Roman" w:hAnsi="Times New Roman" w:cs="Times New Roman"/>
                <w:sz w:val="20"/>
                <w:szCs w:val="24"/>
              </w:rPr>
              <w:t>фотографии</w:t>
            </w:r>
          </w:p>
          <w:p w:rsidR="00410A44" w:rsidRPr="00410A44" w:rsidRDefault="00410A44" w:rsidP="00410A44">
            <w:pPr>
              <w:spacing w:after="0" w:line="240" w:lineRule="auto"/>
              <w:jc w:val="right"/>
              <w:rPr>
                <w:rFonts w:ascii="Times New Roman" w:eastAsia="Times New Roman" w:hAnsi="Times New Roman" w:cs="Times New Roman"/>
                <w:sz w:val="28"/>
                <w:szCs w:val="24"/>
              </w:rPr>
            </w:pPr>
          </w:p>
        </w:tc>
      </w:tr>
    </w:tbl>
    <w:p w:rsidR="00410A44" w:rsidRPr="00410A44" w:rsidRDefault="00410A44" w:rsidP="00410A44">
      <w:pPr>
        <w:numPr>
          <w:ilvl w:val="0"/>
          <w:numId w:val="6"/>
        </w:numPr>
        <w:tabs>
          <w:tab w:val="left" w:pos="540"/>
        </w:tabs>
        <w:spacing w:after="0" w:line="360" w:lineRule="auto"/>
        <w:jc w:val="both"/>
        <w:rPr>
          <w:rFonts w:ascii="Times New Roman" w:eastAsia="Times New Roman" w:hAnsi="Times New Roman" w:cs="Times New Roman"/>
          <w:b/>
          <w:sz w:val="24"/>
          <w:szCs w:val="24"/>
        </w:rPr>
      </w:pPr>
      <w:r w:rsidRPr="00410A44">
        <w:rPr>
          <w:rFonts w:ascii="Times New Roman" w:eastAsia="Times New Roman" w:hAnsi="Times New Roman" w:cs="Times New Roman"/>
          <w:b/>
          <w:sz w:val="24"/>
          <w:szCs w:val="24"/>
        </w:rPr>
        <w:t xml:space="preserve">Фамилия </w:t>
      </w:r>
      <w:r w:rsidRPr="00410A44">
        <w:rPr>
          <w:rFonts w:ascii="Times New Roman" w:eastAsia="Times New Roman" w:hAnsi="Times New Roman" w:cs="Times New Roman"/>
          <w:sz w:val="24"/>
          <w:szCs w:val="24"/>
        </w:rPr>
        <w:t xml:space="preserve">    </w:t>
      </w:r>
      <w:r w:rsidRPr="00410A44">
        <w:rPr>
          <w:rFonts w:ascii="Times New Roman" w:eastAsia="Times New Roman" w:hAnsi="Times New Roman" w:cs="Times New Roman"/>
          <w:b/>
          <w:i/>
          <w:iCs/>
          <w:sz w:val="24"/>
          <w:szCs w:val="24"/>
          <w:u w:val="single"/>
        </w:rPr>
        <w:t>Иванова</w:t>
      </w:r>
    </w:p>
    <w:p w:rsidR="00410A44" w:rsidRPr="00410A44" w:rsidRDefault="00410A44" w:rsidP="00410A44">
      <w:pPr>
        <w:keepNext/>
        <w:spacing w:after="0" w:line="240" w:lineRule="auto"/>
        <w:outlineLvl w:val="2"/>
        <w:rPr>
          <w:rFonts w:ascii="Times New Roman" w:eastAsia="Times New Roman" w:hAnsi="Times New Roman" w:cs="Times New Roman"/>
          <w:b/>
          <w:i/>
          <w:iCs/>
          <w:w w:val="110"/>
          <w:sz w:val="24"/>
          <w:szCs w:val="20"/>
          <w:u w:val="single"/>
          <w:lang w:eastAsia="ru-RU"/>
        </w:rPr>
      </w:pPr>
      <w:r w:rsidRPr="00410A44">
        <w:rPr>
          <w:rFonts w:ascii="Times New Roman" w:eastAsia="Times New Roman" w:hAnsi="Times New Roman" w:cs="Times New Roman"/>
          <w:b/>
          <w:w w:val="110"/>
          <w:sz w:val="24"/>
          <w:szCs w:val="20"/>
          <w:lang w:eastAsia="ru-RU"/>
        </w:rPr>
        <w:t xml:space="preserve">        Имя              </w:t>
      </w:r>
      <w:r w:rsidRPr="00410A44">
        <w:rPr>
          <w:rFonts w:ascii="Times New Roman" w:eastAsia="Times New Roman" w:hAnsi="Times New Roman" w:cs="Times New Roman"/>
          <w:b/>
          <w:i/>
          <w:iCs/>
          <w:w w:val="110"/>
          <w:sz w:val="24"/>
          <w:szCs w:val="20"/>
          <w:u w:val="single"/>
          <w:lang w:eastAsia="ru-RU"/>
        </w:rPr>
        <w:t>Нина</w:t>
      </w:r>
    </w:p>
    <w:p w:rsidR="00410A44" w:rsidRPr="00410A44" w:rsidRDefault="00410A44" w:rsidP="00410A44">
      <w:pPr>
        <w:keepNext/>
        <w:spacing w:after="0" w:line="240" w:lineRule="auto"/>
        <w:ind w:left="540"/>
        <w:jc w:val="both"/>
        <w:outlineLvl w:val="1"/>
        <w:rPr>
          <w:rFonts w:ascii="Times New Roman" w:eastAsia="Times New Roman" w:hAnsi="Times New Roman" w:cs="Times New Roman"/>
          <w:b/>
          <w:bCs/>
          <w:i/>
          <w:iCs/>
          <w:snapToGrid w:val="0"/>
          <w:sz w:val="24"/>
          <w:szCs w:val="20"/>
          <w:u w:val="single"/>
          <w:lang w:eastAsia="ru-RU"/>
        </w:rPr>
      </w:pPr>
      <w:r w:rsidRPr="00410A44">
        <w:rPr>
          <w:rFonts w:ascii="Times New Roman" w:eastAsia="Times New Roman" w:hAnsi="Times New Roman" w:cs="Times New Roman"/>
          <w:b/>
          <w:bCs/>
          <w:snapToGrid w:val="0"/>
          <w:sz w:val="24"/>
          <w:szCs w:val="20"/>
          <w:lang w:eastAsia="ru-RU"/>
        </w:rPr>
        <w:t xml:space="preserve">Отчество   </w:t>
      </w:r>
      <w:r w:rsidRPr="00410A44">
        <w:rPr>
          <w:rFonts w:ascii="Times New Roman" w:eastAsia="Times New Roman" w:hAnsi="Times New Roman" w:cs="Times New Roman"/>
          <w:b/>
          <w:bCs/>
          <w:i/>
          <w:iCs/>
          <w:snapToGrid w:val="0"/>
          <w:sz w:val="24"/>
          <w:szCs w:val="20"/>
          <w:u w:val="single"/>
          <w:lang w:eastAsia="ru-RU"/>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410A44" w:rsidRPr="00410A44" w:rsidTr="00394D96">
        <w:tc>
          <w:tcPr>
            <w:tcW w:w="3496" w:type="dxa"/>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2. Если изменяли фамилию, имя или отчество, то укажите их, а также когда, где и по какой причине изменяли </w:t>
            </w:r>
          </w:p>
          <w:p w:rsidR="00410A44" w:rsidRPr="00410A44" w:rsidRDefault="00410A44" w:rsidP="00410A44">
            <w:pPr>
              <w:spacing w:after="0" w:line="240" w:lineRule="auto"/>
              <w:ind w:left="360"/>
              <w:jc w:val="both"/>
              <w:rPr>
                <w:rFonts w:ascii="Times New Roman" w:eastAsia="Times New Roman" w:hAnsi="Times New Roman" w:cs="Times New Roman"/>
                <w:sz w:val="24"/>
                <w:szCs w:val="24"/>
              </w:rPr>
            </w:pPr>
          </w:p>
        </w:tc>
        <w:tc>
          <w:tcPr>
            <w:tcW w:w="6207" w:type="dxa"/>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1) Фамилию, имя и отчество не изменяла;</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 (Указать свидетельство, серия номер, дату выдачи и кем выдано)</w:t>
            </w:r>
          </w:p>
        </w:tc>
      </w:tr>
      <w:tr w:rsidR="00410A44" w:rsidRPr="00410A44" w:rsidTr="00394D96">
        <w:tc>
          <w:tcPr>
            <w:tcW w:w="3496" w:type="dxa"/>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3. Число, месяц, год и место рождения (село, деревня, город, район, область, край, республика, страна)</w:t>
            </w:r>
          </w:p>
          <w:p w:rsidR="00410A44" w:rsidRPr="00410A44" w:rsidRDefault="00410A44" w:rsidP="00410A44">
            <w:pPr>
              <w:spacing w:after="0" w:line="240" w:lineRule="auto"/>
              <w:ind w:left="360"/>
              <w:jc w:val="both"/>
              <w:rPr>
                <w:rFonts w:ascii="Times New Roman" w:eastAsia="Times New Roman" w:hAnsi="Times New Roman" w:cs="Times New Roman"/>
                <w:sz w:val="24"/>
                <w:szCs w:val="24"/>
              </w:rPr>
            </w:pPr>
          </w:p>
        </w:tc>
        <w:tc>
          <w:tcPr>
            <w:tcW w:w="6207" w:type="dxa"/>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 xml:space="preserve">31 декабря 1960 года в селе Малиновка Ключевского района Воронежской области   </w:t>
            </w:r>
          </w:p>
        </w:tc>
      </w:tr>
      <w:tr w:rsidR="00410A44" w:rsidRPr="00410A44" w:rsidTr="00394D96">
        <w:tc>
          <w:tcPr>
            <w:tcW w:w="3496" w:type="dxa"/>
            <w:tcBorders>
              <w:bottom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6207" w:type="dxa"/>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1) Гражданин Российской Федерации;</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 xml:space="preserve">2) В 1997 году гражданство Республики Казахстан сменила на Российское гражданство, в связи с переездом на жительство в Россию   </w:t>
            </w:r>
          </w:p>
        </w:tc>
      </w:tr>
      <w:tr w:rsidR="00410A44" w:rsidRPr="00410A44" w:rsidTr="00394D96">
        <w:tc>
          <w:tcPr>
            <w:tcW w:w="3496" w:type="dxa"/>
            <w:tcBorders>
              <w:top w:val="single" w:sz="4" w:space="0" w:color="auto"/>
              <w:left w:val="single" w:sz="4" w:space="0" w:color="auto"/>
              <w:bottom w:val="nil"/>
              <w:righ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5. Образование (когда и какие учебные заведения окончили, номера дипломов)</w:t>
            </w:r>
          </w:p>
          <w:p w:rsidR="00410A44" w:rsidRPr="00410A44" w:rsidRDefault="00410A44" w:rsidP="00410A44">
            <w:pPr>
              <w:spacing w:after="0" w:line="240" w:lineRule="auto"/>
              <w:jc w:val="both"/>
              <w:rPr>
                <w:rFonts w:ascii="Times New Roman" w:eastAsia="Times New Roman" w:hAnsi="Times New Roman" w:cs="Times New Roman"/>
                <w:sz w:val="24"/>
                <w:szCs w:val="24"/>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p>
        </w:tc>
        <w:tc>
          <w:tcPr>
            <w:tcW w:w="6207" w:type="dxa"/>
            <w:tcBorders>
              <w:lef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1) Высшее: в 1981 году закончила Челябинский политехнический институт, диплом серии АВ № 109486;</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2) Высшее: в 2001 году закончила Челябинский государственный университет, диплом серии ВН                № 106829</w:t>
            </w:r>
          </w:p>
        </w:tc>
      </w:tr>
      <w:tr w:rsidR="00410A44" w:rsidRPr="00410A44" w:rsidTr="00394D96">
        <w:tc>
          <w:tcPr>
            <w:tcW w:w="3496" w:type="dxa"/>
            <w:tcBorders>
              <w:top w:val="nil"/>
              <w:left w:val="single" w:sz="4" w:space="0" w:color="auto"/>
              <w:bottom w:val="nil"/>
              <w:right w:val="single" w:sz="4" w:space="0" w:color="auto"/>
            </w:tcBorders>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Направление подготовки или специальность по диплому</w:t>
            </w:r>
          </w:p>
          <w:p w:rsidR="00410A44" w:rsidRPr="00410A44" w:rsidRDefault="00410A44" w:rsidP="00410A44">
            <w:pPr>
              <w:spacing w:after="0" w:line="240" w:lineRule="auto"/>
              <w:jc w:val="both"/>
              <w:rPr>
                <w:rFonts w:ascii="Times New Roman" w:eastAsia="Times New Roman" w:hAnsi="Times New Roman" w:cs="Times New Roman"/>
                <w:sz w:val="24"/>
                <w:szCs w:val="24"/>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p>
        </w:tc>
        <w:tc>
          <w:tcPr>
            <w:tcW w:w="6207" w:type="dxa"/>
            <w:tcBorders>
              <w:lef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1) приборостроение;</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2) юриспруденция</w:t>
            </w:r>
          </w:p>
        </w:tc>
      </w:tr>
      <w:tr w:rsidR="00410A44" w:rsidRPr="00410A44" w:rsidTr="00394D96">
        <w:tc>
          <w:tcPr>
            <w:tcW w:w="3496" w:type="dxa"/>
            <w:tcBorders>
              <w:top w:val="nil"/>
              <w:left w:val="single" w:sz="4" w:space="0" w:color="auto"/>
              <w:bottom w:val="single" w:sz="4" w:space="0" w:color="auto"/>
              <w:righ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Квалификация по диплому</w:t>
            </w:r>
          </w:p>
          <w:p w:rsidR="00410A44" w:rsidRPr="00410A44" w:rsidRDefault="00410A44" w:rsidP="00410A44">
            <w:pPr>
              <w:spacing w:after="0" w:line="360" w:lineRule="auto"/>
              <w:jc w:val="both"/>
              <w:rPr>
                <w:rFonts w:ascii="Times New Roman" w:eastAsia="Times New Roman" w:hAnsi="Times New Roman" w:cs="Times New Roman"/>
                <w:sz w:val="24"/>
                <w:szCs w:val="24"/>
              </w:rPr>
            </w:pPr>
          </w:p>
        </w:tc>
        <w:tc>
          <w:tcPr>
            <w:tcW w:w="6207" w:type="dxa"/>
            <w:tcBorders>
              <w:lef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proofErr w:type="gramStart"/>
            <w:r w:rsidRPr="00410A44">
              <w:rPr>
                <w:rFonts w:ascii="Times New Roman" w:eastAsia="Times New Roman" w:hAnsi="Times New Roman" w:cs="Times New Roman"/>
                <w:i/>
                <w:iCs/>
                <w:sz w:val="24"/>
                <w:szCs w:val="24"/>
              </w:rPr>
              <w:t>1 )</w:t>
            </w:r>
            <w:proofErr w:type="gramEnd"/>
            <w:r w:rsidRPr="00410A44">
              <w:rPr>
                <w:rFonts w:ascii="Times New Roman" w:eastAsia="Times New Roman" w:hAnsi="Times New Roman" w:cs="Times New Roman"/>
                <w:i/>
                <w:iCs/>
                <w:sz w:val="24"/>
                <w:szCs w:val="24"/>
              </w:rPr>
              <w:t xml:space="preserve"> инженер;</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2) юрист</w:t>
            </w:r>
          </w:p>
        </w:tc>
      </w:tr>
      <w:tr w:rsidR="00410A44" w:rsidRPr="00410A44" w:rsidTr="00394D96">
        <w:tc>
          <w:tcPr>
            <w:tcW w:w="3496" w:type="dxa"/>
            <w:tcBorders>
              <w:top w:val="single" w:sz="4" w:space="0" w:color="auto"/>
              <w:left w:val="single" w:sz="4" w:space="0" w:color="auto"/>
              <w:bottom w:val="nil"/>
              <w:righ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tcBorders>
          </w:tcPr>
          <w:p w:rsidR="00410A44" w:rsidRPr="00410A44" w:rsidRDefault="00410A44" w:rsidP="00410A44">
            <w:pPr>
              <w:spacing w:after="0" w:line="36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1) Послевузовского образования не имею;</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2) Окончила аспирантуру в 2004 году в Челябинском государственном университете</w:t>
            </w:r>
          </w:p>
        </w:tc>
      </w:tr>
      <w:tr w:rsidR="00410A44" w:rsidRPr="00410A44" w:rsidTr="00394D96">
        <w:tc>
          <w:tcPr>
            <w:tcW w:w="3496" w:type="dxa"/>
            <w:tcBorders>
              <w:top w:val="nil"/>
              <w:left w:val="single" w:sz="4" w:space="0" w:color="auto"/>
              <w:bottom w:val="single" w:sz="4" w:space="0" w:color="auto"/>
              <w:righ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Ученая степень, ученое звание (когда присвоены, номера дипломов, аттестатов)</w:t>
            </w:r>
          </w:p>
        </w:tc>
        <w:tc>
          <w:tcPr>
            <w:tcW w:w="6207" w:type="dxa"/>
            <w:tcBorders>
              <w:left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1) Ученой степени, ученого звания не имею;</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 xml:space="preserve">2) Имею ученую степень кандидата юридических наук, ученое звание доцент </w:t>
            </w:r>
          </w:p>
        </w:tc>
      </w:tr>
      <w:tr w:rsidR="00410A44" w:rsidRPr="00410A44" w:rsidTr="00394D96">
        <w:tc>
          <w:tcPr>
            <w:tcW w:w="3496" w:type="dxa"/>
            <w:tcBorders>
              <w:top w:val="single" w:sz="4" w:space="0" w:color="auto"/>
            </w:tcBorders>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tcPr>
          <w:p w:rsidR="00410A44" w:rsidRPr="00410A44" w:rsidRDefault="00410A44" w:rsidP="00410A44">
            <w:pPr>
              <w:spacing w:after="0" w:line="240" w:lineRule="auto"/>
              <w:jc w:val="both"/>
              <w:rPr>
                <w:rFonts w:ascii="Times New Roman" w:eastAsia="Times New Roman" w:hAnsi="Times New Roman" w:cs="Times New Roman"/>
                <w:b/>
                <w:i/>
                <w:iCs/>
                <w:sz w:val="24"/>
                <w:szCs w:val="24"/>
                <w:lang w:eastAsia="ru-RU"/>
              </w:rPr>
            </w:pPr>
            <w:r w:rsidRPr="00410A44">
              <w:rPr>
                <w:rFonts w:ascii="Times New Roman" w:eastAsia="Times New Roman" w:hAnsi="Times New Roman" w:cs="Times New Roman"/>
                <w:b/>
                <w:i/>
                <w:iCs/>
                <w:sz w:val="24"/>
                <w:szCs w:val="24"/>
                <w:lang w:eastAsia="ru-RU"/>
              </w:rPr>
              <w:t>1) Владею английским языком: читаю и могу объясняться. Языками народов Российской Федерации не владею;</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2) Иностранными языками не владею. Свободно владею казахским языком</w:t>
            </w:r>
          </w:p>
        </w:tc>
      </w:tr>
      <w:tr w:rsidR="00410A44" w:rsidRPr="00410A44" w:rsidTr="00394D96">
        <w:tc>
          <w:tcPr>
            <w:tcW w:w="3496" w:type="dxa"/>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207" w:type="dxa"/>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 xml:space="preserve">1) Имею классный чин государственного служащего федеральной государственной </w:t>
            </w:r>
            <w:proofErr w:type="gramStart"/>
            <w:r w:rsidRPr="00410A44">
              <w:rPr>
                <w:rFonts w:ascii="Times New Roman" w:eastAsia="Times New Roman" w:hAnsi="Times New Roman" w:cs="Times New Roman"/>
                <w:i/>
                <w:iCs/>
                <w:sz w:val="24"/>
                <w:szCs w:val="24"/>
              </w:rPr>
              <w:t>службы:  «</w:t>
            </w:r>
            <w:proofErr w:type="gramEnd"/>
            <w:r w:rsidRPr="00410A44">
              <w:rPr>
                <w:rFonts w:ascii="Times New Roman" w:eastAsia="Times New Roman" w:hAnsi="Times New Roman" w:cs="Times New Roman"/>
                <w:i/>
                <w:iCs/>
                <w:sz w:val="24"/>
                <w:szCs w:val="24"/>
              </w:rPr>
              <w:t xml:space="preserve">Советник налоговой службы Российской Федерации» </w:t>
            </w:r>
            <w:r w:rsidRPr="00410A44">
              <w:rPr>
                <w:rFonts w:ascii="Times New Roman" w:eastAsia="Times New Roman" w:hAnsi="Times New Roman" w:cs="Times New Roman"/>
                <w:i/>
                <w:iCs/>
                <w:sz w:val="24"/>
                <w:szCs w:val="24"/>
                <w:lang w:val="en-US"/>
              </w:rPr>
              <w:t>III</w:t>
            </w:r>
            <w:r w:rsidRPr="00410A44">
              <w:rPr>
                <w:rFonts w:ascii="Times New Roman" w:eastAsia="Times New Roman" w:hAnsi="Times New Roman" w:cs="Times New Roman"/>
                <w:i/>
                <w:iCs/>
                <w:sz w:val="24"/>
                <w:szCs w:val="24"/>
              </w:rPr>
              <w:t xml:space="preserve"> ранга, присвоенный приказом Министерства Российской Федерации по налогам и сборам от 01.09.2002 № БГ-3-15/89;</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410A44" w:rsidRPr="00410A44" w:rsidTr="00394D96">
        <w:tc>
          <w:tcPr>
            <w:tcW w:w="3496" w:type="dxa"/>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9. Были ли Вы судимы (когда и за что)</w:t>
            </w:r>
          </w:p>
          <w:p w:rsidR="00410A44" w:rsidRPr="00410A44" w:rsidRDefault="00410A44" w:rsidP="00410A44">
            <w:pPr>
              <w:spacing w:after="0" w:line="240" w:lineRule="auto"/>
              <w:jc w:val="both"/>
              <w:rPr>
                <w:rFonts w:ascii="Times New Roman" w:eastAsia="Times New Roman" w:hAnsi="Times New Roman" w:cs="Times New Roman"/>
                <w:sz w:val="24"/>
                <w:szCs w:val="24"/>
              </w:rPr>
            </w:pPr>
          </w:p>
        </w:tc>
        <w:tc>
          <w:tcPr>
            <w:tcW w:w="6207" w:type="dxa"/>
          </w:tcPr>
          <w:p w:rsidR="00410A44" w:rsidRPr="00410A44" w:rsidRDefault="00410A44" w:rsidP="00410A44">
            <w:pPr>
              <w:keepNext/>
              <w:spacing w:after="0" w:line="240" w:lineRule="auto"/>
              <w:jc w:val="both"/>
              <w:outlineLvl w:val="3"/>
              <w:rPr>
                <w:rFonts w:ascii="Times New Roman" w:eastAsia="Times New Roman" w:hAnsi="Times New Roman" w:cs="Times New Roman"/>
                <w:bCs/>
                <w:i/>
                <w:iCs/>
                <w:sz w:val="24"/>
                <w:szCs w:val="20"/>
                <w:lang w:eastAsia="ru-RU"/>
              </w:rPr>
            </w:pPr>
            <w:r w:rsidRPr="00410A44">
              <w:rPr>
                <w:rFonts w:ascii="Times New Roman" w:eastAsia="Times New Roman" w:hAnsi="Times New Roman" w:cs="Times New Roman"/>
                <w:bCs/>
                <w:i/>
                <w:iCs/>
                <w:sz w:val="24"/>
                <w:szCs w:val="20"/>
                <w:lang w:eastAsia="ru-RU"/>
              </w:rPr>
              <w:t>Не судима</w:t>
            </w:r>
          </w:p>
        </w:tc>
      </w:tr>
      <w:tr w:rsidR="00410A44" w:rsidRPr="00410A44" w:rsidTr="00394D96">
        <w:tc>
          <w:tcPr>
            <w:tcW w:w="3496" w:type="dxa"/>
          </w:tcPr>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6207" w:type="dxa"/>
          </w:tcPr>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1) Допуска к государственной тайне не имею;</w:t>
            </w:r>
          </w:p>
          <w:p w:rsidR="00410A44" w:rsidRPr="00410A44" w:rsidRDefault="00410A44" w:rsidP="00410A44">
            <w:pPr>
              <w:spacing w:after="0" w:line="240" w:lineRule="auto"/>
              <w:jc w:val="both"/>
              <w:rPr>
                <w:rFonts w:ascii="Times New Roman" w:eastAsia="Times New Roman" w:hAnsi="Times New Roman" w:cs="Times New Roman"/>
                <w:i/>
                <w:iCs/>
                <w:sz w:val="24"/>
                <w:szCs w:val="24"/>
              </w:rPr>
            </w:pPr>
            <w:r w:rsidRPr="00410A44">
              <w:rPr>
                <w:rFonts w:ascii="Times New Roman" w:eastAsia="Times New Roman" w:hAnsi="Times New Roman" w:cs="Times New Roman"/>
                <w:i/>
                <w:iCs/>
                <w:sz w:val="24"/>
                <w:szCs w:val="24"/>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snapToGrid w:val="0"/>
          <w:sz w:val="24"/>
          <w:szCs w:val="20"/>
          <w:lang w:eastAsia="ru-RU"/>
        </w:rPr>
      </w:pPr>
      <w:r w:rsidRPr="00410A44">
        <w:rPr>
          <w:rFonts w:ascii="Times New Roman" w:eastAsia="Times New Roman" w:hAnsi="Times New Roman" w:cs="Times New Roman"/>
          <w:b/>
          <w:snapToGrid w:val="0"/>
          <w:sz w:val="24"/>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410A44" w:rsidRPr="00410A44" w:rsidTr="00394D96">
        <w:trPr>
          <w:cantSplit/>
        </w:trPr>
        <w:tc>
          <w:tcPr>
            <w:tcW w:w="2229" w:type="dxa"/>
            <w:gridSpan w:val="2"/>
          </w:tcPr>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Месяц и год</w:t>
            </w:r>
          </w:p>
        </w:tc>
        <w:tc>
          <w:tcPr>
            <w:tcW w:w="4899" w:type="dxa"/>
            <w:vMerge w:val="restart"/>
          </w:tcPr>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Должность с указанием организации</w:t>
            </w:r>
          </w:p>
        </w:tc>
        <w:tc>
          <w:tcPr>
            <w:tcW w:w="2340" w:type="dxa"/>
            <w:vMerge w:val="restart"/>
          </w:tcPr>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Адрес организации (в </w:t>
            </w:r>
            <w:proofErr w:type="spellStart"/>
            <w:r w:rsidRPr="00410A44">
              <w:rPr>
                <w:rFonts w:ascii="Times New Roman" w:eastAsia="Times New Roman" w:hAnsi="Times New Roman" w:cs="Times New Roman"/>
                <w:snapToGrid w:val="0"/>
                <w:sz w:val="24"/>
                <w:szCs w:val="20"/>
                <w:lang w:eastAsia="ru-RU"/>
              </w:rPr>
              <w:t>т.ч</w:t>
            </w:r>
            <w:proofErr w:type="spellEnd"/>
            <w:r w:rsidRPr="00410A44">
              <w:rPr>
                <w:rFonts w:ascii="Times New Roman" w:eastAsia="Times New Roman" w:hAnsi="Times New Roman" w:cs="Times New Roman"/>
                <w:snapToGrid w:val="0"/>
                <w:sz w:val="24"/>
                <w:szCs w:val="20"/>
                <w:lang w:eastAsia="ru-RU"/>
              </w:rPr>
              <w:t>. за границей)</w:t>
            </w:r>
          </w:p>
        </w:tc>
      </w:tr>
      <w:tr w:rsidR="00410A44" w:rsidRPr="00410A44" w:rsidTr="00394D96">
        <w:trPr>
          <w:cantSplit/>
        </w:trPr>
        <w:tc>
          <w:tcPr>
            <w:tcW w:w="1118" w:type="dxa"/>
          </w:tcPr>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поступления</w:t>
            </w:r>
          </w:p>
        </w:tc>
        <w:tc>
          <w:tcPr>
            <w:tcW w:w="1111" w:type="dxa"/>
          </w:tcPr>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ухода</w:t>
            </w:r>
          </w:p>
        </w:tc>
        <w:tc>
          <w:tcPr>
            <w:tcW w:w="4899" w:type="dxa"/>
            <w:vMerge/>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tc>
        <w:tc>
          <w:tcPr>
            <w:tcW w:w="2340" w:type="dxa"/>
            <w:vMerge/>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09.1981</w:t>
            </w: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07.1992</w:t>
            </w: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Инженер научно-исследовательского комплекса </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Челябинская область,</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научно-исследовательского института</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г. </w:t>
            </w:r>
            <w:proofErr w:type="spellStart"/>
            <w:r w:rsidRPr="00410A44">
              <w:rPr>
                <w:rFonts w:ascii="Times New Roman" w:eastAsia="Times New Roman" w:hAnsi="Times New Roman" w:cs="Times New Roman"/>
                <w:i/>
                <w:iCs/>
                <w:snapToGrid w:val="0"/>
                <w:sz w:val="24"/>
                <w:szCs w:val="20"/>
                <w:lang w:eastAsia="ru-RU"/>
              </w:rPr>
              <w:t>Энск</w:t>
            </w:r>
            <w:proofErr w:type="spellEnd"/>
            <w:r w:rsidRPr="00410A44">
              <w:rPr>
                <w:rFonts w:ascii="Times New Roman" w:eastAsia="Times New Roman" w:hAnsi="Times New Roman" w:cs="Times New Roman"/>
                <w:i/>
                <w:iCs/>
                <w:snapToGrid w:val="0"/>
                <w:sz w:val="24"/>
                <w:szCs w:val="20"/>
                <w:lang w:eastAsia="ru-RU"/>
              </w:rPr>
              <w:t>, ул. Ленина, 1</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приборостроения</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07.1992</w:t>
            </w: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05.1997</w:t>
            </w: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Инженер-конструктор станкостроительного</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Казахская ССР,</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завода г. Алма-Ата Казахской ССР</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Алма-Ата</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01.1998</w:t>
            </w: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09.1999</w:t>
            </w: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Государственный налоговый инспектор отдела оперативного контроля</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Челябинская область,</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Государственная налоговая инспекция № _______</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___________район</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по району ________Челябинской области</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1-го мая, 25</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09.1999</w:t>
            </w: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11.2004</w:t>
            </w: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Старший государственный налоговый инспектор отдела оперативного контроля, </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Челябинская область,</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главный государственный налоговый инспектор отдела камерального контроля</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___________район,</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Инспекции Министерства Российской Федерации</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1-го мая, 25</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по налогам и сборам по ________ району</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Челябинской области</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11.2004</w:t>
            </w: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по н/время</w:t>
            </w: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Начальник отдела камерального контроля Межрайонной инспекции </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Челябинская область,</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Федеральной налоговой службы № __ по</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___________район,</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Челябинской области</w:t>
            </w: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1-го мая, 25</w:t>
            </w: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118"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11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489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4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bl>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12. Государственные награды, иные награды и знаки отличия: </w:t>
      </w:r>
    </w:p>
    <w:p w:rsidR="00410A44" w:rsidRPr="00410A44" w:rsidRDefault="00410A44" w:rsidP="00410A44">
      <w:pPr>
        <w:widowControl w:val="0"/>
        <w:numPr>
          <w:ilvl w:val="0"/>
          <w:numId w:val="7"/>
        </w:numPr>
        <w:tabs>
          <w:tab w:val="num" w:pos="502"/>
        </w:tabs>
        <w:autoSpaceDE w:val="0"/>
        <w:autoSpaceDN w:val="0"/>
        <w:adjustRightInd w:val="0"/>
        <w:spacing w:after="0" w:line="283" w:lineRule="exact"/>
        <w:ind w:left="502"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Государственных наград, иных наград и знаков отличия не имею;</w:t>
      </w:r>
    </w:p>
    <w:p w:rsidR="00410A44" w:rsidRPr="00410A44" w:rsidRDefault="00410A44" w:rsidP="00410A44">
      <w:pPr>
        <w:widowControl w:val="0"/>
        <w:autoSpaceDE w:val="0"/>
        <w:autoSpaceDN w:val="0"/>
        <w:adjustRightInd w:val="0"/>
        <w:spacing w:after="0" w:line="283" w:lineRule="exact"/>
        <w:ind w:left="142"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i/>
          <w:iCs/>
          <w:snapToGrid w:val="0"/>
          <w:sz w:val="24"/>
          <w:szCs w:val="20"/>
          <w:lang w:eastAsia="ru-RU"/>
        </w:rPr>
        <w:t>2) Государственных наград не имею. В 2003 году награждена ведомственным знаком отличия «Отличник Министерства Российской Федерации по налогам и сборам».</w:t>
      </w: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410A44" w:rsidRPr="00410A44" w:rsidRDefault="00410A44" w:rsidP="00410A44">
      <w:pPr>
        <w:spacing w:after="40" w:line="240" w:lineRule="auto"/>
        <w:ind w:firstLine="567"/>
        <w:jc w:val="both"/>
        <w:rPr>
          <w:rFonts w:ascii="Times New Roman" w:eastAsia="Times New Roman" w:hAnsi="Times New Roman" w:cs="Times New Roman"/>
          <w:b/>
          <w:sz w:val="24"/>
          <w:szCs w:val="24"/>
          <w:u w:val="single"/>
        </w:rPr>
      </w:pPr>
      <w:r w:rsidRPr="00410A44">
        <w:rPr>
          <w:rFonts w:ascii="Times New Roman" w:eastAsia="Times New Roman" w:hAnsi="Times New Roman" w:cs="Times New Roman"/>
          <w:b/>
          <w:sz w:val="24"/>
          <w:szCs w:val="24"/>
          <w:u w:val="single"/>
        </w:rPr>
        <w:t>Если родственники изменяли фамилию, имя, отчество, необходимо также указать их прежние фамилию, имя, отчество!!!!.</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0"/>
        <w:gridCol w:w="1767"/>
        <w:gridCol w:w="2209"/>
        <w:gridCol w:w="2361"/>
        <w:gridCol w:w="2156"/>
      </w:tblGrid>
      <w:tr w:rsidR="00410A44" w:rsidRPr="00410A44" w:rsidTr="00394D96">
        <w:tc>
          <w:tcPr>
            <w:tcW w:w="1210" w:type="dxa"/>
          </w:tcPr>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Степень</w:t>
            </w:r>
          </w:p>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родства</w:t>
            </w:r>
          </w:p>
        </w:tc>
        <w:tc>
          <w:tcPr>
            <w:tcW w:w="1767" w:type="dxa"/>
          </w:tcPr>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Фамилия, имя, отчество</w:t>
            </w:r>
          </w:p>
        </w:tc>
        <w:tc>
          <w:tcPr>
            <w:tcW w:w="2209" w:type="dxa"/>
          </w:tcPr>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Год, число, месяц и место рождения</w:t>
            </w:r>
          </w:p>
        </w:tc>
        <w:tc>
          <w:tcPr>
            <w:tcW w:w="2361" w:type="dxa"/>
          </w:tcPr>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Место работы (наименование и </w:t>
            </w:r>
            <w:r w:rsidRPr="00410A44">
              <w:rPr>
                <w:rFonts w:ascii="Times New Roman" w:eastAsia="Times New Roman" w:hAnsi="Times New Roman" w:cs="Times New Roman"/>
                <w:b/>
                <w:snapToGrid w:val="0"/>
                <w:sz w:val="24"/>
                <w:szCs w:val="20"/>
                <w:u w:val="single"/>
                <w:lang w:eastAsia="ru-RU"/>
              </w:rPr>
              <w:t>адрес организации</w:t>
            </w:r>
            <w:r w:rsidRPr="00410A44">
              <w:rPr>
                <w:rFonts w:ascii="Times New Roman" w:eastAsia="Times New Roman" w:hAnsi="Times New Roman" w:cs="Times New Roman"/>
                <w:snapToGrid w:val="0"/>
                <w:sz w:val="24"/>
                <w:szCs w:val="20"/>
                <w:lang w:eastAsia="ru-RU"/>
              </w:rPr>
              <w:t>), должность</w:t>
            </w:r>
          </w:p>
        </w:tc>
        <w:tc>
          <w:tcPr>
            <w:tcW w:w="2156" w:type="dxa"/>
          </w:tcPr>
          <w:p w:rsidR="00410A44" w:rsidRPr="00410A44" w:rsidRDefault="00410A44" w:rsidP="00410A44">
            <w:pPr>
              <w:widowControl w:val="0"/>
              <w:autoSpaceDE w:val="0"/>
              <w:autoSpaceDN w:val="0"/>
              <w:adjustRightInd w:val="0"/>
              <w:spacing w:after="0" w:line="240" w:lineRule="auto"/>
              <w:ind w:right="108"/>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Домашний адрес (адрес регистрации, фактического проживания)</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Отец</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Петров </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10.10.1941   </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Умер в 1999 году </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похоронен в </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Петр</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 Малиновка</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 Малиновка</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 Малиновка</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Николаевич</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Ключевского</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Ключевского</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Ключевского</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района</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района</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района</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Воронежской </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Воронежской</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Воронежской</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области</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области</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области</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rPr>
          <w:trHeight w:val="299"/>
        </w:trPr>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Мать</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Петрова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01.01.1940</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Пенсионерка</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(Яковлева)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 Малиновка</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Воронеж,</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Нина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Ключевского</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Ленина,</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Ивановна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района</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д.30, кв. 57</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Воронежской </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области</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Сестра</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Симонова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20.06.1968</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Учитель начальных</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(Петрова)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 Малиновка</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классов средней</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Воронеж,</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Анна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Ключевского </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школы № 1</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Ленина,</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Петровна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района</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u w:val="single"/>
                <w:lang w:eastAsia="ru-RU"/>
              </w:rPr>
              <w:t>(индекс, адрес</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д.30, кв. 57</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Воронежской области</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u w:val="single"/>
                <w:lang w:eastAsia="ru-RU"/>
              </w:rPr>
            </w:pPr>
            <w:r w:rsidRPr="00410A44">
              <w:rPr>
                <w:rFonts w:ascii="Times New Roman" w:eastAsia="Times New Roman" w:hAnsi="Times New Roman" w:cs="Times New Roman"/>
                <w:b/>
                <w:i/>
                <w:iCs/>
                <w:snapToGrid w:val="0"/>
                <w:sz w:val="24"/>
                <w:szCs w:val="20"/>
                <w:u w:val="single"/>
                <w:lang w:eastAsia="ru-RU"/>
              </w:rPr>
              <w:t>организации)</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Дочь</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Беккер</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08.03.1981</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Воспитатель</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(Соколова)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Алма-Ата</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ГБОУ детского сада № 43</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Челябинск,</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Елена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Казахской ССР</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u w:val="single"/>
                <w:lang w:eastAsia="ru-RU"/>
              </w:rPr>
              <w:t>(индекс, адрес</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Мира,</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Ивановна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u w:val="single"/>
                <w:lang w:eastAsia="ru-RU"/>
              </w:rPr>
            </w:pPr>
            <w:r w:rsidRPr="00410A44">
              <w:rPr>
                <w:rFonts w:ascii="Times New Roman" w:eastAsia="Times New Roman" w:hAnsi="Times New Roman" w:cs="Times New Roman"/>
                <w:b/>
                <w:i/>
                <w:iCs/>
                <w:snapToGrid w:val="0"/>
                <w:sz w:val="24"/>
                <w:szCs w:val="20"/>
                <w:u w:val="single"/>
                <w:lang w:eastAsia="ru-RU"/>
              </w:rPr>
              <w:t>организации)</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 25, кв.65</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Сын</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Иванов</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21.08.1986</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Студент </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Николай</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Челябинск</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государственного</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Челябинск,</w:t>
            </w:r>
          </w:p>
        </w:tc>
      </w:tr>
      <w:tr w:rsidR="00410A44" w:rsidRPr="00410A44" w:rsidTr="00394D96">
        <w:trPr>
          <w:trHeight w:val="278"/>
        </w:trPr>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университета </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 15,</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управления</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u w:val="single"/>
                <w:lang w:eastAsia="ru-RU"/>
              </w:rPr>
            </w:pPr>
            <w:r w:rsidRPr="00410A44">
              <w:rPr>
                <w:rFonts w:ascii="Times New Roman" w:eastAsia="Times New Roman" w:hAnsi="Times New Roman" w:cs="Times New Roman"/>
                <w:b/>
                <w:i/>
                <w:iCs/>
                <w:snapToGrid w:val="0"/>
                <w:sz w:val="24"/>
                <w:szCs w:val="20"/>
                <w:lang w:eastAsia="ru-RU"/>
              </w:rPr>
              <w:t>(индекс, адрес)</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Муж</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Иванов</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03.04.1960</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Предприниматель</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Игорь</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Челябинск</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u w:val="single"/>
                <w:lang w:eastAsia="ru-RU"/>
              </w:rPr>
              <w:t>(индекс, адрес)</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Челябинская обл.</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Сергеевич</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u w:val="single"/>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_________ район</w:t>
            </w:r>
          </w:p>
        </w:tc>
      </w:tr>
      <w:tr w:rsidR="00410A44" w:rsidRPr="00410A44" w:rsidTr="00394D96">
        <w:trPr>
          <w:trHeight w:val="227"/>
        </w:trPr>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 ______________</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_____________</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 1, кв. 16</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Сестра </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Савченко</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03.07.1970</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Менеджер </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мужа</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(Иванова)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Челябинск</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по работе</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Москва</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Ольга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 клиентами</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Сергеевна</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ПАО «Сбербанк»</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 ---- кв. ------</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u w:val="single"/>
                <w:lang w:eastAsia="ru-RU"/>
              </w:rPr>
              <w:t>(индекс, адрес)</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u w:val="single"/>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Бывший </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Соколов</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01.01.1955</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Брак расторгнут в</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1982 году.</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муж</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Иван</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Воронеж</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Сведений о бывшем </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муже не имею.</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Андреевич</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Связи с ним не</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поддерживаю.</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Брат</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Соколов</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10.10.1948</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Пенсионер</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(индекс)</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бывшего</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Андрей</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г. Воронеж</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 xml:space="preserve">г. Воронеж </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мужа</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Андреевич</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ул. -------</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i/>
                <w:iCs/>
                <w:snapToGrid w:val="0"/>
                <w:sz w:val="24"/>
                <w:szCs w:val="20"/>
                <w:lang w:eastAsia="ru-RU"/>
              </w:rPr>
              <w:t>д. ---- кв. ------</w:t>
            </w: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Других</w:t>
            </w: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 xml:space="preserve">близких </w:t>
            </w: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родственников</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старше 14 лет</w:t>
            </w: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не имею.</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p>
        </w:tc>
      </w:tr>
      <w:tr w:rsidR="00410A44" w:rsidRPr="00410A44" w:rsidTr="00394D96">
        <w:tc>
          <w:tcPr>
            <w:tcW w:w="1210"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p>
        </w:tc>
        <w:tc>
          <w:tcPr>
            <w:tcW w:w="1767"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p>
        </w:tc>
        <w:tc>
          <w:tcPr>
            <w:tcW w:w="2209"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p>
        </w:tc>
        <w:tc>
          <w:tcPr>
            <w:tcW w:w="2361"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«____». «____». 20</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_________________</w:t>
            </w:r>
          </w:p>
        </w:tc>
        <w:tc>
          <w:tcPr>
            <w:tcW w:w="2156" w:type="dxa"/>
          </w:tcPr>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___ г.</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b/>
                <w:i/>
                <w:iCs/>
                <w:snapToGrid w:val="0"/>
                <w:sz w:val="24"/>
                <w:szCs w:val="20"/>
                <w:lang w:eastAsia="ru-RU"/>
              </w:rPr>
            </w:pPr>
            <w:r w:rsidRPr="00410A44">
              <w:rPr>
                <w:rFonts w:ascii="Times New Roman" w:eastAsia="Times New Roman" w:hAnsi="Times New Roman" w:cs="Times New Roman"/>
                <w:b/>
                <w:i/>
                <w:iCs/>
                <w:snapToGrid w:val="0"/>
                <w:sz w:val="24"/>
                <w:szCs w:val="20"/>
                <w:lang w:eastAsia="ru-RU"/>
              </w:rPr>
              <w:t>Подпись</w:t>
            </w:r>
          </w:p>
        </w:tc>
      </w:tr>
    </w:tbl>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spacing w:before="100"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lastRenderedPageBreak/>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i/>
          <w:iCs/>
          <w:snapToGrid w:val="0"/>
          <w:sz w:val="24"/>
          <w:szCs w:val="20"/>
          <w:u w:val="single"/>
          <w:lang w:eastAsia="ru-RU"/>
        </w:rPr>
        <w:t xml:space="preserve">Близких родственников, постоянно поживающих </w:t>
      </w:r>
      <w:proofErr w:type="gramStart"/>
      <w:r w:rsidRPr="00410A44">
        <w:rPr>
          <w:rFonts w:ascii="Times New Roman" w:eastAsia="Times New Roman" w:hAnsi="Times New Roman" w:cs="Times New Roman"/>
          <w:i/>
          <w:iCs/>
          <w:snapToGrid w:val="0"/>
          <w:sz w:val="24"/>
          <w:szCs w:val="20"/>
          <w:u w:val="single"/>
          <w:lang w:eastAsia="ru-RU"/>
        </w:rPr>
        <w:t>за границей</w:t>
      </w:r>
      <w:proofErr w:type="gramEnd"/>
      <w:r w:rsidRPr="00410A44">
        <w:rPr>
          <w:rFonts w:ascii="Times New Roman" w:eastAsia="Times New Roman" w:hAnsi="Times New Roman" w:cs="Times New Roman"/>
          <w:i/>
          <w:iCs/>
          <w:snapToGrid w:val="0"/>
          <w:sz w:val="24"/>
          <w:szCs w:val="20"/>
          <w:u w:val="single"/>
          <w:lang w:eastAsia="ru-RU"/>
        </w:rPr>
        <w:t xml:space="preserve"> не имею. Дочь Беккер Е.И. оформляет документы для выезда на постоянное место жительства в </w:t>
      </w:r>
      <w:proofErr w:type="gramStart"/>
      <w:r w:rsidRPr="00410A44">
        <w:rPr>
          <w:rFonts w:ascii="Times New Roman" w:eastAsia="Times New Roman" w:hAnsi="Times New Roman" w:cs="Times New Roman"/>
          <w:i/>
          <w:iCs/>
          <w:snapToGrid w:val="0"/>
          <w:sz w:val="24"/>
          <w:szCs w:val="20"/>
          <w:u w:val="single"/>
          <w:lang w:eastAsia="ru-RU"/>
        </w:rPr>
        <w:t>Германию._</w:t>
      </w:r>
      <w:proofErr w:type="gramEnd"/>
      <w:r w:rsidRPr="00410A44">
        <w:rPr>
          <w:rFonts w:ascii="Times New Roman" w:eastAsia="Times New Roman" w:hAnsi="Times New Roman" w:cs="Times New Roman"/>
          <w:i/>
          <w:iCs/>
          <w:snapToGrid w:val="0"/>
          <w:sz w:val="24"/>
          <w:szCs w:val="20"/>
          <w:u w:val="single"/>
          <w:lang w:eastAsia="ru-RU"/>
        </w:rPr>
        <w:t>____</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_____________________________________________________________________________</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410A44" w:rsidRPr="00410A44" w:rsidRDefault="00410A44" w:rsidP="00410A44">
      <w:pPr>
        <w:autoSpaceDE w:val="0"/>
        <w:autoSpaceDN w:val="0"/>
        <w:spacing w:after="0" w:line="240" w:lineRule="auto"/>
        <w:rPr>
          <w:rFonts w:ascii="Times New Roman" w:eastAsia="Times New Roman" w:hAnsi="Times New Roman" w:cs="Times New Roman"/>
          <w:sz w:val="24"/>
          <w:szCs w:val="24"/>
        </w:rPr>
      </w:pPr>
    </w:p>
    <w:p w:rsidR="00410A44" w:rsidRPr="00410A44" w:rsidRDefault="00410A44" w:rsidP="00410A44">
      <w:pPr>
        <w:pBdr>
          <w:top w:val="single" w:sz="4" w:space="1" w:color="auto"/>
        </w:pBdr>
        <w:autoSpaceDE w:val="0"/>
        <w:autoSpaceDN w:val="0"/>
        <w:spacing w:after="0" w:line="240" w:lineRule="auto"/>
        <w:rPr>
          <w:rFonts w:ascii="Times New Roman" w:eastAsia="Times New Roman" w:hAnsi="Times New Roman" w:cs="Times New Roman"/>
          <w:sz w:val="2"/>
          <w:szCs w:val="2"/>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snapToGrid w:val="0"/>
          <w:sz w:val="24"/>
          <w:szCs w:val="20"/>
          <w:lang w:eastAsia="ru-RU"/>
        </w:rPr>
        <w:t>15. Пребывание за границей (когда, где, с какой целью</w:t>
      </w:r>
      <w:r w:rsidRPr="00410A44">
        <w:rPr>
          <w:rFonts w:ascii="Times New Roman" w:eastAsia="Times New Roman" w:hAnsi="Times New Roman" w:cs="Times New Roman"/>
          <w:b/>
          <w:snapToGrid w:val="0"/>
          <w:sz w:val="24"/>
          <w:szCs w:val="20"/>
          <w:lang w:eastAsia="ru-RU"/>
        </w:rPr>
        <w:t xml:space="preserve">) </w:t>
      </w:r>
      <w:r w:rsidRPr="00410A44">
        <w:rPr>
          <w:rFonts w:ascii="Times New Roman" w:eastAsia="Times New Roman" w:hAnsi="Times New Roman" w:cs="Times New Roman"/>
          <w:b/>
          <w:i/>
          <w:iCs/>
          <w:snapToGrid w:val="0"/>
          <w:sz w:val="24"/>
          <w:szCs w:val="20"/>
          <w:u w:val="single"/>
          <w:lang w:eastAsia="ru-RU"/>
        </w:rPr>
        <w:t>06.05.2018 - 13.05.2018</w:t>
      </w:r>
      <w:r w:rsidRPr="00410A44">
        <w:rPr>
          <w:rFonts w:ascii="Times New Roman" w:eastAsia="Times New Roman" w:hAnsi="Times New Roman" w:cs="Times New Roman"/>
          <w:i/>
          <w:iCs/>
          <w:snapToGrid w:val="0"/>
          <w:sz w:val="24"/>
          <w:szCs w:val="20"/>
          <w:u w:val="single"/>
          <w:lang w:eastAsia="ru-RU"/>
        </w:rPr>
        <w:t xml:space="preserve"> Италия –туризм, отдых, учеба и </w:t>
      </w:r>
      <w:proofErr w:type="gramStart"/>
      <w:r w:rsidRPr="00410A44">
        <w:rPr>
          <w:rFonts w:ascii="Times New Roman" w:eastAsia="Times New Roman" w:hAnsi="Times New Roman" w:cs="Times New Roman"/>
          <w:i/>
          <w:iCs/>
          <w:snapToGrid w:val="0"/>
          <w:sz w:val="24"/>
          <w:szCs w:val="20"/>
          <w:u w:val="single"/>
          <w:lang w:eastAsia="ru-RU"/>
        </w:rPr>
        <w:t>др..</w:t>
      </w:r>
      <w:proofErr w:type="gramEnd"/>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snapToGrid w:val="0"/>
          <w:sz w:val="24"/>
          <w:szCs w:val="20"/>
          <w:lang w:eastAsia="ru-RU"/>
        </w:rPr>
        <w:t xml:space="preserve">16. Отношение к воинской обязанности и воинское звание </w:t>
      </w:r>
      <w:r w:rsidRPr="00410A44">
        <w:rPr>
          <w:rFonts w:ascii="Times New Roman" w:eastAsia="Times New Roman" w:hAnsi="Times New Roman" w:cs="Times New Roman"/>
          <w:i/>
          <w:iCs/>
          <w:snapToGrid w:val="0"/>
          <w:sz w:val="24"/>
          <w:szCs w:val="20"/>
          <w:u w:val="single"/>
          <w:lang w:eastAsia="ru-RU"/>
        </w:rPr>
        <w:t>Невоеннообязанная</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_____________________________________________________________________________</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snapToGrid w:val="0"/>
          <w:sz w:val="24"/>
          <w:szCs w:val="20"/>
          <w:lang w:eastAsia="ru-RU"/>
        </w:rPr>
        <w:t xml:space="preserve">17. Домашний адрес (адрес регистрации, фактического проживания), номер телефона (либо иной вид связи) </w:t>
      </w:r>
      <w:r w:rsidRPr="00410A44">
        <w:rPr>
          <w:rFonts w:ascii="Times New Roman" w:eastAsia="Times New Roman" w:hAnsi="Times New Roman" w:cs="Times New Roman"/>
          <w:i/>
          <w:iCs/>
          <w:snapToGrid w:val="0"/>
          <w:sz w:val="24"/>
          <w:szCs w:val="20"/>
          <w:u w:val="single"/>
          <w:lang w:eastAsia="ru-RU"/>
        </w:rPr>
        <w:t>454_________, Челябинская область, ________________ район, с. _______________, ул. _______________, д. 1, кв. 16. Дата регистрации по указанному адресу «___» _________ 2001</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i/>
          <w:iCs/>
          <w:snapToGrid w:val="0"/>
          <w:sz w:val="24"/>
          <w:szCs w:val="20"/>
          <w:u w:val="single"/>
          <w:lang w:eastAsia="ru-RU"/>
        </w:rPr>
        <w:t>Фактически проживаю по тому же адресу.</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i/>
          <w:iCs/>
          <w:snapToGrid w:val="0"/>
          <w:sz w:val="24"/>
          <w:szCs w:val="20"/>
          <w:u w:val="single"/>
          <w:lang w:eastAsia="ru-RU"/>
        </w:rPr>
        <w:t>Домашний телефон 2-15-15, рабочий 3-55-55</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18. Паспорт или документ, его заменяющий </w:t>
      </w:r>
      <w:r w:rsidRPr="00410A44">
        <w:rPr>
          <w:rFonts w:ascii="Times New Roman" w:eastAsia="Times New Roman" w:hAnsi="Times New Roman" w:cs="Times New Roman"/>
          <w:i/>
          <w:iCs/>
          <w:snapToGrid w:val="0"/>
          <w:sz w:val="24"/>
          <w:szCs w:val="20"/>
          <w:lang w:eastAsia="ru-RU"/>
        </w:rPr>
        <w:t>паспорт гражданина</w:t>
      </w:r>
      <w:r w:rsidRPr="00410A44">
        <w:rPr>
          <w:rFonts w:ascii="Times New Roman" w:eastAsia="Times New Roman" w:hAnsi="Times New Roman" w:cs="Times New Roman"/>
          <w:snapToGrid w:val="0"/>
          <w:sz w:val="24"/>
          <w:szCs w:val="20"/>
          <w:lang w:eastAsia="ru-RU"/>
        </w:rPr>
        <w:t xml:space="preserve"> </w:t>
      </w:r>
      <w:r w:rsidRPr="00410A44">
        <w:rPr>
          <w:rFonts w:ascii="Times New Roman" w:eastAsia="Times New Roman" w:hAnsi="Times New Roman" w:cs="Times New Roman"/>
          <w:i/>
          <w:iCs/>
          <w:snapToGrid w:val="0"/>
          <w:sz w:val="24"/>
          <w:szCs w:val="20"/>
          <w:lang w:eastAsia="ru-RU"/>
        </w:rPr>
        <w:t xml:space="preserve">Российской Федерации </w:t>
      </w:r>
      <w:proofErr w:type="gramStart"/>
      <w:r w:rsidRPr="00410A44">
        <w:rPr>
          <w:rFonts w:ascii="Times New Roman" w:eastAsia="Times New Roman" w:hAnsi="Times New Roman" w:cs="Times New Roman"/>
          <w:i/>
          <w:iCs/>
          <w:snapToGrid w:val="0"/>
          <w:sz w:val="24"/>
          <w:szCs w:val="20"/>
          <w:lang w:eastAsia="ru-RU"/>
        </w:rPr>
        <w:t>7402  544206</w:t>
      </w:r>
      <w:proofErr w:type="gramEnd"/>
      <w:r w:rsidRPr="00410A44">
        <w:rPr>
          <w:rFonts w:ascii="Times New Roman" w:eastAsia="Times New Roman" w:hAnsi="Times New Roman" w:cs="Times New Roman"/>
          <w:i/>
          <w:iCs/>
          <w:snapToGrid w:val="0"/>
          <w:sz w:val="24"/>
          <w:szCs w:val="20"/>
          <w:lang w:eastAsia="ru-RU"/>
        </w:rPr>
        <w:t xml:space="preserve"> ОВД __________________района Челябинской области (код подразделения 042-076) выдан 10.01.2004 </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_____________________________________________________________________________  </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19. Наличие заграничного </w:t>
      </w:r>
      <w:proofErr w:type="gramStart"/>
      <w:r w:rsidRPr="00410A44">
        <w:rPr>
          <w:rFonts w:ascii="Times New Roman" w:eastAsia="Times New Roman" w:hAnsi="Times New Roman" w:cs="Times New Roman"/>
          <w:snapToGrid w:val="0"/>
          <w:sz w:val="24"/>
          <w:szCs w:val="20"/>
          <w:lang w:eastAsia="ru-RU"/>
        </w:rPr>
        <w:t xml:space="preserve">паспорта  </w:t>
      </w:r>
      <w:r w:rsidRPr="00410A44">
        <w:rPr>
          <w:rFonts w:ascii="Times New Roman" w:eastAsia="Times New Roman" w:hAnsi="Times New Roman" w:cs="Times New Roman"/>
          <w:i/>
          <w:iCs/>
          <w:snapToGrid w:val="0"/>
          <w:sz w:val="24"/>
          <w:szCs w:val="20"/>
          <w:lang w:eastAsia="ru-RU"/>
        </w:rPr>
        <w:t>не</w:t>
      </w:r>
      <w:proofErr w:type="gramEnd"/>
      <w:r w:rsidRPr="00410A44">
        <w:rPr>
          <w:rFonts w:ascii="Times New Roman" w:eastAsia="Times New Roman" w:hAnsi="Times New Roman" w:cs="Times New Roman"/>
          <w:i/>
          <w:iCs/>
          <w:snapToGrid w:val="0"/>
          <w:sz w:val="24"/>
          <w:szCs w:val="20"/>
          <w:lang w:eastAsia="ru-RU"/>
        </w:rPr>
        <w:t xml:space="preserve"> имею</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_____________________________________________________________________________</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color w:val="000000"/>
          <w:sz w:val="24"/>
          <w:szCs w:val="20"/>
          <w:lang w:eastAsia="ru-RU"/>
        </w:rPr>
      </w:pPr>
      <w:r w:rsidRPr="00410A44">
        <w:rPr>
          <w:rFonts w:ascii="Times New Roman" w:eastAsia="Times New Roman" w:hAnsi="Times New Roman" w:cs="Times New Roman"/>
          <w:snapToGrid w:val="0"/>
          <w:color w:val="000000"/>
          <w:sz w:val="24"/>
          <w:szCs w:val="20"/>
          <w:lang w:eastAsia="ru-RU"/>
        </w:rPr>
        <w:t>20. Страховой номер индивидуального лицевого счета (если имеется)</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i/>
          <w:iCs/>
          <w:snapToGrid w:val="0"/>
          <w:sz w:val="24"/>
          <w:szCs w:val="20"/>
          <w:u w:val="single"/>
          <w:lang w:eastAsia="ru-RU"/>
        </w:rPr>
        <w:t>023-562-456-01________________________________________________________________</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snapToGrid w:val="0"/>
          <w:sz w:val="24"/>
          <w:szCs w:val="20"/>
          <w:lang w:eastAsia="ru-RU"/>
        </w:rPr>
        <w:t xml:space="preserve">21. </w:t>
      </w:r>
      <w:r w:rsidRPr="00410A44">
        <w:rPr>
          <w:rFonts w:ascii="Times New Roman" w:eastAsia="Times New Roman" w:hAnsi="Times New Roman" w:cs="Times New Roman"/>
          <w:snapToGrid w:val="0"/>
          <w:sz w:val="24"/>
          <w:szCs w:val="20"/>
          <w:u w:val="single"/>
          <w:lang w:eastAsia="ru-RU"/>
        </w:rPr>
        <w:t xml:space="preserve">ИНН (если </w:t>
      </w:r>
      <w:proofErr w:type="gramStart"/>
      <w:r w:rsidRPr="00410A44">
        <w:rPr>
          <w:rFonts w:ascii="Times New Roman" w:eastAsia="Times New Roman" w:hAnsi="Times New Roman" w:cs="Times New Roman"/>
          <w:snapToGrid w:val="0"/>
          <w:sz w:val="24"/>
          <w:szCs w:val="20"/>
          <w:u w:val="single"/>
          <w:lang w:eastAsia="ru-RU"/>
        </w:rPr>
        <w:t xml:space="preserve">имеется)  </w:t>
      </w:r>
      <w:r w:rsidRPr="00410A44">
        <w:rPr>
          <w:rFonts w:ascii="Times New Roman" w:eastAsia="Times New Roman" w:hAnsi="Times New Roman" w:cs="Times New Roman"/>
          <w:i/>
          <w:iCs/>
          <w:snapToGrid w:val="0"/>
          <w:sz w:val="24"/>
          <w:szCs w:val="20"/>
          <w:u w:val="single"/>
          <w:lang w:eastAsia="ru-RU"/>
        </w:rPr>
        <w:t>743025846552</w:t>
      </w:r>
      <w:proofErr w:type="gramEnd"/>
      <w:r w:rsidRPr="00410A44">
        <w:rPr>
          <w:rFonts w:ascii="Times New Roman" w:eastAsia="Times New Roman" w:hAnsi="Times New Roman" w:cs="Times New Roman"/>
          <w:i/>
          <w:iCs/>
          <w:snapToGrid w:val="0"/>
          <w:sz w:val="24"/>
          <w:szCs w:val="20"/>
          <w:u w:val="single"/>
          <w:lang w:eastAsia="ru-RU"/>
        </w:rPr>
        <w:t>___________________________________________</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i/>
          <w:iCs/>
          <w:snapToGrid w:val="0"/>
          <w:sz w:val="24"/>
          <w:szCs w:val="20"/>
          <w:u w:val="single"/>
          <w:lang w:eastAsia="ru-RU"/>
        </w:rPr>
      </w:pPr>
      <w:r w:rsidRPr="00410A44">
        <w:rPr>
          <w:rFonts w:ascii="Times New Roman" w:eastAsia="Times New Roman" w:hAnsi="Times New Roman" w:cs="Times New Roman"/>
          <w:snapToGrid w:val="0"/>
          <w:sz w:val="24"/>
          <w:szCs w:val="20"/>
          <w:lang w:eastAsia="ru-RU"/>
        </w:rPr>
        <w:t xml:space="preserve">22. Дополнительные сведения (участие в выборных представительных органах, другая информация, которую желаете сообщить о себе) </w:t>
      </w:r>
      <w:r w:rsidRPr="00410A44">
        <w:rPr>
          <w:rFonts w:ascii="Times New Roman" w:eastAsia="Times New Roman" w:hAnsi="Times New Roman" w:cs="Times New Roman"/>
          <w:i/>
          <w:iCs/>
          <w:snapToGrid w:val="0"/>
          <w:sz w:val="24"/>
          <w:szCs w:val="20"/>
          <w:u w:val="single"/>
          <w:lang w:eastAsia="ru-RU"/>
        </w:rPr>
        <w:t>Дополнительных сведений не имею</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spacing w:after="0" w:line="240" w:lineRule="auto"/>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10A44" w:rsidRPr="00410A44" w:rsidRDefault="00410A44" w:rsidP="00410A44">
      <w:pPr>
        <w:spacing w:after="240" w:line="240" w:lineRule="auto"/>
        <w:ind w:firstLine="567"/>
        <w:jc w:val="both"/>
        <w:rPr>
          <w:rFonts w:ascii="Times New Roman" w:eastAsia="Times New Roman" w:hAnsi="Times New Roman" w:cs="Times New Roman"/>
          <w:sz w:val="24"/>
          <w:szCs w:val="24"/>
        </w:rPr>
      </w:pPr>
      <w:r w:rsidRPr="00410A44">
        <w:rPr>
          <w:rFonts w:ascii="Times New Roman" w:eastAsia="Times New Roman" w:hAnsi="Times New Roman" w:cs="Times New Roman"/>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 «____» ___________ 20 ___ г.                                                Подпись _________________</w:t>
      </w: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410A44" w:rsidRPr="00410A44" w:rsidTr="00394D96">
        <w:tc>
          <w:tcPr>
            <w:tcW w:w="1118" w:type="dxa"/>
            <w:tcBorders>
              <w:top w:val="nil"/>
              <w:left w:val="nil"/>
              <w:bottom w:val="nil"/>
              <w:right w:val="nil"/>
            </w:tcBorders>
          </w:tcPr>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М.П.</w:t>
            </w:r>
          </w:p>
        </w:tc>
        <w:tc>
          <w:tcPr>
            <w:tcW w:w="9292" w:type="dxa"/>
            <w:tcBorders>
              <w:top w:val="nil"/>
              <w:left w:val="nil"/>
              <w:bottom w:val="nil"/>
              <w:right w:val="nil"/>
            </w:tcBorders>
          </w:tcPr>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 xml:space="preserve">Фотография и данные трудовой деятельности, воинской службе и об учебе оформляемого лица соответствуют документам, удостоверяющим личность, записям </w:t>
            </w:r>
          </w:p>
          <w:p w:rsidR="00410A44" w:rsidRPr="00410A44" w:rsidRDefault="00410A44" w:rsidP="00410A44">
            <w:pPr>
              <w:widowControl w:val="0"/>
              <w:autoSpaceDE w:val="0"/>
              <w:autoSpaceDN w:val="0"/>
              <w:adjustRightInd w:val="0"/>
              <w:spacing w:after="0" w:line="283" w:lineRule="exact"/>
              <w:ind w:right="105"/>
              <w:jc w:val="center"/>
              <w:rPr>
                <w:rFonts w:ascii="Times New Roman" w:eastAsia="Times New Roman" w:hAnsi="Times New Roman" w:cs="Times New Roman"/>
                <w:snapToGrid w:val="0"/>
                <w:sz w:val="24"/>
                <w:szCs w:val="20"/>
                <w:lang w:eastAsia="ru-RU"/>
              </w:rPr>
            </w:pPr>
            <w:r w:rsidRPr="00410A44">
              <w:rPr>
                <w:rFonts w:ascii="Times New Roman" w:eastAsia="Times New Roman" w:hAnsi="Times New Roman" w:cs="Times New Roman"/>
                <w:snapToGrid w:val="0"/>
                <w:sz w:val="24"/>
                <w:szCs w:val="20"/>
                <w:lang w:eastAsia="ru-RU"/>
              </w:rPr>
              <w:t>в трудовой книжке, документам об образовании и воинской службе</w:t>
            </w:r>
          </w:p>
        </w:tc>
      </w:tr>
    </w:tbl>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 w:val="24"/>
          <w:szCs w:val="20"/>
          <w:lang w:eastAsia="ru-RU"/>
        </w:rPr>
      </w:pPr>
    </w:p>
    <w:p w:rsidR="00410A44" w:rsidRPr="00410A44" w:rsidRDefault="00410A44" w:rsidP="00410A44">
      <w:pPr>
        <w:widowControl w:val="0"/>
        <w:autoSpaceDE w:val="0"/>
        <w:autoSpaceDN w:val="0"/>
        <w:adjustRightInd w:val="0"/>
        <w:spacing w:after="0" w:line="283" w:lineRule="exact"/>
        <w:ind w:right="105"/>
        <w:jc w:val="both"/>
        <w:rPr>
          <w:rFonts w:ascii="Times New Roman" w:eastAsia="Times New Roman" w:hAnsi="Times New Roman" w:cs="Times New Roman"/>
          <w:snapToGrid w:val="0"/>
          <w:szCs w:val="10"/>
          <w:lang w:eastAsia="ru-RU"/>
        </w:rPr>
      </w:pPr>
      <w:r w:rsidRPr="00410A44">
        <w:rPr>
          <w:rFonts w:ascii="Times New Roman" w:eastAsia="Times New Roman" w:hAnsi="Times New Roman" w:cs="Times New Roman"/>
          <w:snapToGrid w:val="0"/>
          <w:sz w:val="24"/>
          <w:szCs w:val="20"/>
          <w:lang w:eastAsia="ru-RU"/>
        </w:rPr>
        <w:t xml:space="preserve">«____» ___________20 ___ г.      _______________________________________  </w:t>
      </w:r>
      <w:r w:rsidRPr="00410A44">
        <w:rPr>
          <w:rFonts w:ascii="Times New Roman" w:eastAsia="Times New Roman" w:hAnsi="Times New Roman" w:cs="Times New Roman"/>
          <w:snapToGrid w:val="0"/>
          <w:sz w:val="24"/>
          <w:szCs w:val="10"/>
          <w:lang w:eastAsia="ru-RU"/>
        </w:rPr>
        <w:t xml:space="preserve">           </w:t>
      </w:r>
      <w:r w:rsidRPr="00410A44">
        <w:rPr>
          <w:rFonts w:ascii="Times New Roman" w:eastAsia="Times New Roman" w:hAnsi="Times New Roman" w:cs="Times New Roman"/>
          <w:snapToGrid w:val="0"/>
          <w:sz w:val="24"/>
          <w:szCs w:val="20"/>
          <w:lang w:eastAsia="ru-RU"/>
        </w:rPr>
        <w:t xml:space="preserve">                                                                               </w:t>
      </w:r>
      <w:r w:rsidRPr="00410A44">
        <w:rPr>
          <w:rFonts w:ascii="Times New Roman" w:eastAsia="Times New Roman" w:hAnsi="Times New Roman" w:cs="Times New Roman"/>
          <w:snapToGrid w:val="0"/>
          <w:sz w:val="24"/>
          <w:szCs w:val="20"/>
          <w:lang w:eastAsia="ru-RU"/>
        </w:rPr>
        <w:tab/>
      </w:r>
      <w:r w:rsidRPr="00410A44">
        <w:rPr>
          <w:rFonts w:ascii="Times New Roman" w:eastAsia="Times New Roman" w:hAnsi="Times New Roman" w:cs="Times New Roman"/>
          <w:snapToGrid w:val="0"/>
          <w:sz w:val="24"/>
          <w:szCs w:val="20"/>
          <w:lang w:eastAsia="ru-RU"/>
        </w:rPr>
        <w:tab/>
      </w:r>
      <w:r w:rsidRPr="00410A44">
        <w:rPr>
          <w:rFonts w:ascii="Times New Roman" w:eastAsia="Times New Roman" w:hAnsi="Times New Roman" w:cs="Times New Roman"/>
          <w:snapToGrid w:val="0"/>
          <w:sz w:val="24"/>
          <w:szCs w:val="20"/>
          <w:lang w:eastAsia="ru-RU"/>
        </w:rPr>
        <w:tab/>
      </w:r>
      <w:r w:rsidRPr="00410A44">
        <w:rPr>
          <w:rFonts w:ascii="Times New Roman" w:eastAsia="Times New Roman" w:hAnsi="Times New Roman" w:cs="Times New Roman"/>
          <w:snapToGrid w:val="0"/>
          <w:sz w:val="24"/>
          <w:szCs w:val="20"/>
          <w:lang w:eastAsia="ru-RU"/>
        </w:rPr>
        <w:tab/>
      </w:r>
      <w:r w:rsidRPr="00410A44">
        <w:rPr>
          <w:rFonts w:ascii="Times New Roman" w:eastAsia="Times New Roman" w:hAnsi="Times New Roman" w:cs="Times New Roman"/>
          <w:snapToGrid w:val="0"/>
          <w:sz w:val="24"/>
          <w:szCs w:val="20"/>
          <w:lang w:eastAsia="ru-RU"/>
        </w:rPr>
        <w:tab/>
      </w:r>
      <w:r w:rsidRPr="00410A44">
        <w:rPr>
          <w:rFonts w:ascii="Times New Roman" w:eastAsia="Times New Roman" w:hAnsi="Times New Roman" w:cs="Times New Roman"/>
          <w:snapToGrid w:val="0"/>
          <w:sz w:val="24"/>
          <w:szCs w:val="20"/>
          <w:lang w:eastAsia="ru-RU"/>
        </w:rPr>
        <w:tab/>
        <w:t xml:space="preserve">   </w:t>
      </w:r>
      <w:proofErr w:type="gramStart"/>
      <w:r w:rsidRPr="00410A44">
        <w:rPr>
          <w:rFonts w:ascii="Times New Roman" w:eastAsia="Times New Roman" w:hAnsi="Times New Roman" w:cs="Times New Roman"/>
          <w:snapToGrid w:val="0"/>
          <w:sz w:val="24"/>
          <w:szCs w:val="20"/>
          <w:lang w:eastAsia="ru-RU"/>
        </w:rPr>
        <w:t xml:space="preserve">  </w:t>
      </w:r>
      <w:r w:rsidRPr="00410A44">
        <w:rPr>
          <w:rFonts w:ascii="Times New Roman" w:eastAsia="Times New Roman" w:hAnsi="Times New Roman" w:cs="Times New Roman"/>
          <w:snapToGrid w:val="0"/>
          <w:szCs w:val="20"/>
          <w:lang w:eastAsia="ru-RU"/>
        </w:rPr>
        <w:t xml:space="preserve"> </w:t>
      </w:r>
      <w:r w:rsidRPr="00410A44">
        <w:rPr>
          <w:rFonts w:ascii="Times New Roman" w:eastAsia="Times New Roman" w:hAnsi="Times New Roman" w:cs="Times New Roman"/>
          <w:snapToGrid w:val="0"/>
          <w:szCs w:val="16"/>
          <w:lang w:eastAsia="ru-RU"/>
        </w:rPr>
        <w:t>(</w:t>
      </w:r>
      <w:proofErr w:type="gramEnd"/>
      <w:r w:rsidRPr="00410A44">
        <w:rPr>
          <w:rFonts w:ascii="Times New Roman" w:eastAsia="Times New Roman" w:hAnsi="Times New Roman" w:cs="Times New Roman"/>
          <w:snapToGrid w:val="0"/>
          <w:szCs w:val="16"/>
          <w:lang w:eastAsia="ru-RU"/>
        </w:rPr>
        <w:t xml:space="preserve">подпись, фамилия работника кадровой службы) </w:t>
      </w:r>
    </w:p>
    <w:p w:rsidR="00410A44" w:rsidRPr="00410A44" w:rsidRDefault="00410A44" w:rsidP="00410A44">
      <w:pPr>
        <w:tabs>
          <w:tab w:val="left" w:pos="9292"/>
        </w:tabs>
        <w:spacing w:after="0" w:line="240" w:lineRule="auto"/>
        <w:ind w:right="346" w:firstLine="709"/>
        <w:jc w:val="both"/>
        <w:rPr>
          <w:rFonts w:ascii="Times New Roman" w:eastAsia="Times New Roman" w:hAnsi="Times New Roman" w:cs="Times New Roman"/>
          <w:szCs w:val="24"/>
        </w:rPr>
      </w:pPr>
    </w:p>
    <w:p w:rsidR="00410A44" w:rsidRPr="00410A44" w:rsidRDefault="00410A44" w:rsidP="00410A44">
      <w:pPr>
        <w:spacing w:after="0" w:line="240" w:lineRule="auto"/>
        <w:ind w:left="6372" w:firstLine="708"/>
        <w:rPr>
          <w:rFonts w:ascii="Times New Roman" w:eastAsia="Times New Roman" w:hAnsi="Times New Roman" w:cs="Times New Roman"/>
          <w:sz w:val="24"/>
          <w:szCs w:val="24"/>
        </w:rPr>
      </w:pPr>
    </w:p>
    <w:p w:rsidR="00D83AC6" w:rsidRDefault="00D83AC6"/>
    <w:sectPr w:rsidR="00D83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1E00DBA"/>
    <w:multiLevelType w:val="hybridMultilevel"/>
    <w:tmpl w:val="D760091C"/>
    <w:lvl w:ilvl="0" w:tplc="EA2E95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2DD0A70"/>
    <w:multiLevelType w:val="hybridMultilevel"/>
    <w:tmpl w:val="56AA0B6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30D3957"/>
    <w:multiLevelType w:val="hybridMultilevel"/>
    <w:tmpl w:val="F83817E4"/>
    <w:lvl w:ilvl="0" w:tplc="04190001">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0D080F54"/>
    <w:multiLevelType w:val="hybridMultilevel"/>
    <w:tmpl w:val="A3EE6814"/>
    <w:lvl w:ilvl="0" w:tplc="04190001">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7C79E0"/>
    <w:multiLevelType w:val="hybridMultilevel"/>
    <w:tmpl w:val="2E0C0A1A"/>
    <w:lvl w:ilvl="0" w:tplc="1BF04C7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6D1992"/>
    <w:multiLevelType w:val="hybridMultilevel"/>
    <w:tmpl w:val="45E27234"/>
    <w:lvl w:ilvl="0" w:tplc="04190001">
      <w:start w:val="1"/>
      <w:numFmt w:val="bullet"/>
      <w:lvlText w:val="­"/>
      <w:lvlJc w:val="left"/>
      <w:pPr>
        <w:ind w:left="928" w:hanging="360"/>
      </w:pPr>
      <w:rPr>
        <w:rFonts w:ascii="Courier New" w:hAnsi="Courier New"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2FA45D2A"/>
    <w:multiLevelType w:val="hybridMultilevel"/>
    <w:tmpl w:val="896208DE"/>
    <w:lvl w:ilvl="0" w:tplc="01BCEA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371F1F"/>
    <w:multiLevelType w:val="hybridMultilevel"/>
    <w:tmpl w:val="650AB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CB54FB"/>
    <w:multiLevelType w:val="multilevel"/>
    <w:tmpl w:val="6FFA478A"/>
    <w:lvl w:ilvl="0">
      <w:start w:val="1"/>
      <w:numFmt w:val="decimal"/>
      <w:lvlText w:val="%1)"/>
      <w:legacy w:legacy="1" w:legacySpace="0" w:legacyIndent="346"/>
      <w:lvlJc w:val="left"/>
      <w:rPr>
        <w:rFonts w:ascii="Times New Roman" w:hAnsi="Times New Roman" w:cs="Times New Roman"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A03369D"/>
    <w:multiLevelType w:val="hybridMultilevel"/>
    <w:tmpl w:val="F90E5A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772C19"/>
    <w:multiLevelType w:val="hybridMultilevel"/>
    <w:tmpl w:val="03D6A3C4"/>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6" w15:restartNumberingAfterBreak="0">
    <w:nsid w:val="46D4798B"/>
    <w:multiLevelType w:val="hybridMultilevel"/>
    <w:tmpl w:val="382EA8FC"/>
    <w:lvl w:ilvl="0" w:tplc="0C16F3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9CB3FA6"/>
    <w:multiLevelType w:val="hybridMultilevel"/>
    <w:tmpl w:val="929A8558"/>
    <w:lvl w:ilvl="0" w:tplc="8E0E29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934940"/>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C17088"/>
    <w:multiLevelType w:val="hybridMultilevel"/>
    <w:tmpl w:val="ABA8FC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543AA0"/>
    <w:multiLevelType w:val="hybridMultilevel"/>
    <w:tmpl w:val="956AA91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2" w15:restartNumberingAfterBreak="0">
    <w:nsid w:val="55822B4B"/>
    <w:multiLevelType w:val="hybridMultilevel"/>
    <w:tmpl w:val="09D6DB30"/>
    <w:lvl w:ilvl="0" w:tplc="E8E8A5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901C61"/>
    <w:multiLevelType w:val="hybridMultilevel"/>
    <w:tmpl w:val="56E61A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C54125"/>
    <w:multiLevelType w:val="hybridMultilevel"/>
    <w:tmpl w:val="5712A25A"/>
    <w:lvl w:ilvl="0" w:tplc="04190011">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4513C4B"/>
    <w:multiLevelType w:val="multilevel"/>
    <w:tmpl w:val="3114412E"/>
    <w:lvl w:ilvl="0">
      <w:start w:val="1"/>
      <w:numFmt w:val="decimal"/>
      <w:lvlText w:val="%1)"/>
      <w:lvlJc w:val="left"/>
      <w:pPr>
        <w:tabs>
          <w:tab w:val="num" w:pos="786"/>
        </w:tabs>
        <w:ind w:left="786" w:hanging="360"/>
      </w:pPr>
      <w:rPr>
        <w:rFonts w:hint="default"/>
        <w:b w:val="0"/>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66E47FD2"/>
    <w:multiLevelType w:val="hybridMultilevel"/>
    <w:tmpl w:val="66E6E0CE"/>
    <w:lvl w:ilvl="0" w:tplc="F8D6E900">
      <w:start w:val="1"/>
      <w:numFmt w:val="bullet"/>
      <w:lvlText w:val=""/>
      <w:lvlJc w:val="left"/>
      <w:pPr>
        <w:ind w:left="1211" w:hanging="360"/>
      </w:pPr>
      <w:rPr>
        <w:rFonts w:ascii="Symbol" w:hAnsi="Symbol" w:hint="default"/>
        <w:sz w:val="22"/>
        <w:szCs w:val="22"/>
      </w:rPr>
    </w:lvl>
    <w:lvl w:ilvl="1" w:tplc="04190003" w:tentative="1">
      <w:start w:val="1"/>
      <w:numFmt w:val="bullet"/>
      <w:lvlText w:val="o"/>
      <w:lvlJc w:val="left"/>
      <w:pPr>
        <w:ind w:left="2745" w:hanging="360"/>
      </w:pPr>
      <w:rPr>
        <w:rFonts w:ascii="Courier New" w:hAnsi="Courier New" w:cs="Courier New" w:hint="default"/>
      </w:rPr>
    </w:lvl>
    <w:lvl w:ilvl="2" w:tplc="04190005" w:tentative="1">
      <w:start w:val="1"/>
      <w:numFmt w:val="bullet"/>
      <w:lvlText w:val=""/>
      <w:lvlJc w:val="left"/>
      <w:pPr>
        <w:ind w:left="3465" w:hanging="360"/>
      </w:pPr>
      <w:rPr>
        <w:rFonts w:ascii="Wingdings" w:hAnsi="Wingdings" w:hint="default"/>
      </w:rPr>
    </w:lvl>
    <w:lvl w:ilvl="3" w:tplc="04190001" w:tentative="1">
      <w:start w:val="1"/>
      <w:numFmt w:val="bullet"/>
      <w:lvlText w:val=""/>
      <w:lvlJc w:val="left"/>
      <w:pPr>
        <w:ind w:left="4185" w:hanging="360"/>
      </w:pPr>
      <w:rPr>
        <w:rFonts w:ascii="Symbol" w:hAnsi="Symbol" w:hint="default"/>
      </w:rPr>
    </w:lvl>
    <w:lvl w:ilvl="4" w:tplc="04190003" w:tentative="1">
      <w:start w:val="1"/>
      <w:numFmt w:val="bullet"/>
      <w:lvlText w:val="o"/>
      <w:lvlJc w:val="left"/>
      <w:pPr>
        <w:ind w:left="4905" w:hanging="360"/>
      </w:pPr>
      <w:rPr>
        <w:rFonts w:ascii="Courier New" w:hAnsi="Courier New" w:cs="Courier New" w:hint="default"/>
      </w:rPr>
    </w:lvl>
    <w:lvl w:ilvl="5" w:tplc="04190005" w:tentative="1">
      <w:start w:val="1"/>
      <w:numFmt w:val="bullet"/>
      <w:lvlText w:val=""/>
      <w:lvlJc w:val="left"/>
      <w:pPr>
        <w:ind w:left="5625" w:hanging="360"/>
      </w:pPr>
      <w:rPr>
        <w:rFonts w:ascii="Wingdings" w:hAnsi="Wingdings" w:hint="default"/>
      </w:rPr>
    </w:lvl>
    <w:lvl w:ilvl="6" w:tplc="04190001" w:tentative="1">
      <w:start w:val="1"/>
      <w:numFmt w:val="bullet"/>
      <w:lvlText w:val=""/>
      <w:lvlJc w:val="left"/>
      <w:pPr>
        <w:ind w:left="6345" w:hanging="360"/>
      </w:pPr>
      <w:rPr>
        <w:rFonts w:ascii="Symbol" w:hAnsi="Symbol" w:hint="default"/>
      </w:rPr>
    </w:lvl>
    <w:lvl w:ilvl="7" w:tplc="04190003" w:tentative="1">
      <w:start w:val="1"/>
      <w:numFmt w:val="bullet"/>
      <w:lvlText w:val="o"/>
      <w:lvlJc w:val="left"/>
      <w:pPr>
        <w:ind w:left="7065" w:hanging="360"/>
      </w:pPr>
      <w:rPr>
        <w:rFonts w:ascii="Courier New" w:hAnsi="Courier New" w:cs="Courier New" w:hint="default"/>
      </w:rPr>
    </w:lvl>
    <w:lvl w:ilvl="8" w:tplc="04190005" w:tentative="1">
      <w:start w:val="1"/>
      <w:numFmt w:val="bullet"/>
      <w:lvlText w:val=""/>
      <w:lvlJc w:val="left"/>
      <w:pPr>
        <w:ind w:left="7785" w:hanging="360"/>
      </w:pPr>
      <w:rPr>
        <w:rFonts w:ascii="Wingdings" w:hAnsi="Wingdings" w:hint="default"/>
      </w:rPr>
    </w:lvl>
  </w:abstractNum>
  <w:abstractNum w:abstractNumId="28" w15:restartNumberingAfterBreak="0">
    <w:nsid w:val="69B92CB1"/>
    <w:multiLevelType w:val="hybridMultilevel"/>
    <w:tmpl w:val="74F8D0A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A3130CB"/>
    <w:multiLevelType w:val="hybridMultilevel"/>
    <w:tmpl w:val="C2A2427C"/>
    <w:lvl w:ilvl="0" w:tplc="04190011">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076351D"/>
    <w:multiLevelType w:val="hybridMultilevel"/>
    <w:tmpl w:val="E1D8D90E"/>
    <w:lvl w:ilvl="0" w:tplc="5792E788">
      <w:start w:val="8"/>
      <w:numFmt w:val="decimal"/>
      <w:lvlText w:val="%1."/>
      <w:lvlJc w:val="left"/>
      <w:pPr>
        <w:ind w:left="2059" w:hanging="360"/>
      </w:pPr>
      <w:rPr>
        <w:rFonts w:hint="default"/>
        <w:color w:val="000000"/>
      </w:rPr>
    </w:lvl>
    <w:lvl w:ilvl="1" w:tplc="04190019" w:tentative="1">
      <w:start w:val="1"/>
      <w:numFmt w:val="lowerLetter"/>
      <w:lvlText w:val="%2."/>
      <w:lvlJc w:val="left"/>
      <w:pPr>
        <w:ind w:left="2779" w:hanging="360"/>
      </w:pPr>
    </w:lvl>
    <w:lvl w:ilvl="2" w:tplc="0419001B" w:tentative="1">
      <w:start w:val="1"/>
      <w:numFmt w:val="lowerRoman"/>
      <w:lvlText w:val="%3."/>
      <w:lvlJc w:val="right"/>
      <w:pPr>
        <w:ind w:left="3499" w:hanging="180"/>
      </w:pPr>
    </w:lvl>
    <w:lvl w:ilvl="3" w:tplc="0419000F" w:tentative="1">
      <w:start w:val="1"/>
      <w:numFmt w:val="decimal"/>
      <w:lvlText w:val="%4."/>
      <w:lvlJc w:val="left"/>
      <w:pPr>
        <w:ind w:left="4219" w:hanging="360"/>
      </w:pPr>
    </w:lvl>
    <w:lvl w:ilvl="4" w:tplc="04190019" w:tentative="1">
      <w:start w:val="1"/>
      <w:numFmt w:val="lowerLetter"/>
      <w:lvlText w:val="%5."/>
      <w:lvlJc w:val="left"/>
      <w:pPr>
        <w:ind w:left="4939" w:hanging="360"/>
      </w:pPr>
    </w:lvl>
    <w:lvl w:ilvl="5" w:tplc="0419001B" w:tentative="1">
      <w:start w:val="1"/>
      <w:numFmt w:val="lowerRoman"/>
      <w:lvlText w:val="%6."/>
      <w:lvlJc w:val="right"/>
      <w:pPr>
        <w:ind w:left="5659" w:hanging="180"/>
      </w:pPr>
    </w:lvl>
    <w:lvl w:ilvl="6" w:tplc="0419000F" w:tentative="1">
      <w:start w:val="1"/>
      <w:numFmt w:val="decimal"/>
      <w:lvlText w:val="%7."/>
      <w:lvlJc w:val="left"/>
      <w:pPr>
        <w:ind w:left="6379" w:hanging="360"/>
      </w:pPr>
    </w:lvl>
    <w:lvl w:ilvl="7" w:tplc="04190019" w:tentative="1">
      <w:start w:val="1"/>
      <w:numFmt w:val="lowerLetter"/>
      <w:lvlText w:val="%8."/>
      <w:lvlJc w:val="left"/>
      <w:pPr>
        <w:ind w:left="7099" w:hanging="360"/>
      </w:pPr>
    </w:lvl>
    <w:lvl w:ilvl="8" w:tplc="0419001B" w:tentative="1">
      <w:start w:val="1"/>
      <w:numFmt w:val="lowerRoman"/>
      <w:lvlText w:val="%9."/>
      <w:lvlJc w:val="right"/>
      <w:pPr>
        <w:ind w:left="7819" w:hanging="180"/>
      </w:pPr>
    </w:lvl>
  </w:abstractNum>
  <w:abstractNum w:abstractNumId="32" w15:restartNumberingAfterBreak="0">
    <w:nsid w:val="72FC112D"/>
    <w:multiLevelType w:val="singleLevel"/>
    <w:tmpl w:val="662C4538"/>
    <w:lvl w:ilvl="0">
      <w:start w:val="1"/>
      <w:numFmt w:val="upperRoman"/>
      <w:pStyle w:val="8"/>
      <w:lvlText w:val="%1."/>
      <w:lvlJc w:val="left"/>
      <w:pPr>
        <w:tabs>
          <w:tab w:val="num" w:pos="720"/>
        </w:tabs>
        <w:ind w:left="720" w:hanging="720"/>
      </w:pPr>
      <w:rPr>
        <w:rFonts w:hint="default"/>
      </w:rPr>
    </w:lvl>
  </w:abstractNum>
  <w:abstractNum w:abstractNumId="33" w15:restartNumberingAfterBreak="0">
    <w:nsid w:val="76FB5BC8"/>
    <w:multiLevelType w:val="hybridMultilevel"/>
    <w:tmpl w:val="830E228C"/>
    <w:lvl w:ilvl="0" w:tplc="1D76AF5E">
      <w:start w:val="1"/>
      <w:numFmt w:val="bullet"/>
      <w:lvlText w:val=""/>
      <w:lvlJc w:val="left"/>
      <w:pPr>
        <w:tabs>
          <w:tab w:val="num" w:pos="781"/>
        </w:tabs>
        <w:ind w:left="78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8F8248A"/>
    <w:multiLevelType w:val="hybridMultilevel"/>
    <w:tmpl w:val="06D09968"/>
    <w:lvl w:ilvl="0" w:tplc="04190001">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FF702D7"/>
    <w:multiLevelType w:val="multilevel"/>
    <w:tmpl w:val="A2E6008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7"/>
  </w:num>
  <w:num w:numId="2">
    <w:abstractNumId w:val="21"/>
  </w:num>
  <w:num w:numId="3">
    <w:abstractNumId w:val="15"/>
  </w:num>
  <w:num w:numId="4">
    <w:abstractNumId w:val="32"/>
  </w:num>
  <w:num w:numId="5">
    <w:abstractNumId w:val="18"/>
  </w:num>
  <w:num w:numId="6">
    <w:abstractNumId w:val="25"/>
  </w:num>
  <w:num w:numId="7">
    <w:abstractNumId w:val="17"/>
  </w:num>
  <w:num w:numId="8">
    <w:abstractNumId w:val="1"/>
  </w:num>
  <w:num w:numId="9">
    <w:abstractNumId w:val="2"/>
  </w:num>
  <w:num w:numId="10">
    <w:abstractNumId w:val="3"/>
  </w:num>
  <w:num w:numId="11">
    <w:abstractNumId w:val="4"/>
  </w:num>
  <w:num w:numId="12">
    <w:abstractNumId w:val="14"/>
  </w:num>
  <w:num w:numId="13">
    <w:abstractNumId w:val="28"/>
  </w:num>
  <w:num w:numId="1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9"/>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9"/>
  </w:num>
  <w:num w:numId="21">
    <w:abstractNumId w:val="30"/>
  </w:num>
  <w:num w:numId="22">
    <w:abstractNumId w:val="12"/>
  </w:num>
  <w:num w:numId="23">
    <w:abstractNumId w:val="8"/>
  </w:num>
  <w:num w:numId="24">
    <w:abstractNumId w:val="10"/>
  </w:num>
  <w:num w:numId="25">
    <w:abstractNumId w:val="7"/>
  </w:num>
  <w:num w:numId="26">
    <w:abstractNumId w:val="34"/>
  </w:num>
  <w:num w:numId="27">
    <w:abstractNumId w:val="22"/>
  </w:num>
  <w:num w:numId="28">
    <w:abstractNumId w:val="6"/>
  </w:num>
  <w:num w:numId="29">
    <w:abstractNumId w:val="20"/>
  </w:num>
  <w:num w:numId="30">
    <w:abstractNumId w:val="23"/>
  </w:num>
  <w:num w:numId="31">
    <w:abstractNumId w:val="31"/>
  </w:num>
  <w:num w:numId="32">
    <w:abstractNumId w:val="24"/>
  </w:num>
  <w:num w:numId="33">
    <w:abstractNumId w:val="5"/>
  </w:num>
  <w:num w:numId="34">
    <w:abstractNumId w:val="16"/>
  </w:num>
  <w:num w:numId="35">
    <w:abstractNumId w:val="35"/>
  </w:num>
  <w:num w:numId="36">
    <w:abstractNumId w:val="13"/>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A44"/>
    <w:rsid w:val="00410A44"/>
    <w:rsid w:val="004944B4"/>
    <w:rsid w:val="00D83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DFF938-372F-4418-9CCF-64581C45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10A44"/>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qFormat/>
    <w:rsid w:val="00410A44"/>
    <w:pPr>
      <w:keepNext/>
      <w:spacing w:after="0" w:line="240" w:lineRule="auto"/>
      <w:jc w:val="both"/>
      <w:outlineLvl w:val="1"/>
    </w:pPr>
    <w:rPr>
      <w:rFonts w:ascii="Times New Roman" w:eastAsia="Times New Roman" w:hAnsi="Times New Roman" w:cs="Times New Roman"/>
      <w:b/>
      <w:bCs/>
      <w:snapToGrid w:val="0"/>
      <w:sz w:val="24"/>
      <w:szCs w:val="20"/>
      <w:lang w:eastAsia="ru-RU"/>
    </w:rPr>
  </w:style>
  <w:style w:type="paragraph" w:styleId="3">
    <w:name w:val="heading 3"/>
    <w:basedOn w:val="a"/>
    <w:next w:val="a"/>
    <w:link w:val="30"/>
    <w:qFormat/>
    <w:rsid w:val="00410A44"/>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qFormat/>
    <w:rsid w:val="00410A44"/>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qFormat/>
    <w:rsid w:val="00410A44"/>
    <w:pPr>
      <w:keepNext/>
      <w:numPr>
        <w:numId w:val="4"/>
      </w:numPr>
      <w:spacing w:after="0" w:line="240" w:lineRule="auto"/>
      <w:jc w:val="center"/>
      <w:outlineLvl w:val="7"/>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0A44"/>
    <w:rPr>
      <w:rFonts w:ascii="Arial CYR" w:eastAsia="Times New Roman" w:hAnsi="Arial CYR" w:cs="Arial CYR"/>
      <w:b/>
      <w:bCs/>
      <w:sz w:val="24"/>
      <w:szCs w:val="24"/>
      <w:lang w:eastAsia="ru-RU"/>
    </w:rPr>
  </w:style>
  <w:style w:type="character" w:customStyle="1" w:styleId="20">
    <w:name w:val="Заголовок 2 Знак"/>
    <w:basedOn w:val="a0"/>
    <w:link w:val="2"/>
    <w:rsid w:val="00410A44"/>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410A44"/>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410A44"/>
    <w:rPr>
      <w:rFonts w:ascii="Times New Roman" w:eastAsia="Times New Roman" w:hAnsi="Times New Roman" w:cs="Times New Roman"/>
      <w:b/>
      <w:sz w:val="16"/>
      <w:szCs w:val="20"/>
      <w:lang w:eastAsia="ru-RU"/>
    </w:rPr>
  </w:style>
  <w:style w:type="character" w:customStyle="1" w:styleId="80">
    <w:name w:val="Заголовок 8 Знак"/>
    <w:basedOn w:val="a0"/>
    <w:link w:val="8"/>
    <w:rsid w:val="00410A44"/>
    <w:rPr>
      <w:rFonts w:ascii="Times New Roman" w:eastAsia="Times New Roman" w:hAnsi="Times New Roman" w:cs="Times New Roman"/>
      <w:b/>
      <w:snapToGrid w:val="0"/>
      <w:sz w:val="32"/>
      <w:szCs w:val="20"/>
      <w:lang w:eastAsia="ru-RU"/>
    </w:rPr>
  </w:style>
  <w:style w:type="numbering" w:customStyle="1" w:styleId="11">
    <w:name w:val="Нет списка1"/>
    <w:next w:val="a2"/>
    <w:uiPriority w:val="99"/>
    <w:semiHidden/>
    <w:unhideWhenUsed/>
    <w:rsid w:val="00410A44"/>
  </w:style>
  <w:style w:type="paragraph" w:customStyle="1" w:styleId="ConsPlusNormal">
    <w:name w:val="ConsPlusNormal"/>
    <w:link w:val="ConsPlusNormal0"/>
    <w:rsid w:val="00410A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410A4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uiPriority w:val="99"/>
    <w:rsid w:val="00410A44"/>
    <w:rPr>
      <w:color w:val="0000FF"/>
      <w:u w:val="single"/>
    </w:rPr>
  </w:style>
  <w:style w:type="paragraph" w:styleId="a4">
    <w:name w:val="Normal (Web)"/>
    <w:basedOn w:val="a"/>
    <w:rsid w:val="00410A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410A44"/>
    <w:rPr>
      <w:rFonts w:ascii="Arial" w:eastAsia="Times New Roman" w:hAnsi="Arial" w:cs="Arial"/>
      <w:sz w:val="20"/>
      <w:szCs w:val="20"/>
      <w:lang w:eastAsia="ru-RU"/>
    </w:rPr>
  </w:style>
  <w:style w:type="paragraph" w:customStyle="1" w:styleId="ConsPlusTitle">
    <w:name w:val="ConsPlusTitle"/>
    <w:rsid w:val="00410A4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410A44"/>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lang w:eastAsia="ru-RU"/>
    </w:rPr>
  </w:style>
  <w:style w:type="character" w:customStyle="1" w:styleId="22">
    <w:name w:val="Основной текст 2 Знак"/>
    <w:basedOn w:val="a0"/>
    <w:link w:val="21"/>
    <w:rsid w:val="00410A44"/>
    <w:rPr>
      <w:rFonts w:ascii="Times New Roman" w:eastAsia="Times New Roman" w:hAnsi="Times New Roman" w:cs="Times New Roman"/>
      <w:snapToGrid w:val="0"/>
      <w:sz w:val="28"/>
      <w:szCs w:val="20"/>
      <w:lang w:eastAsia="ru-RU"/>
    </w:rPr>
  </w:style>
  <w:style w:type="paragraph" w:styleId="31">
    <w:name w:val="Body Text 3"/>
    <w:basedOn w:val="a"/>
    <w:link w:val="32"/>
    <w:rsid w:val="00410A44"/>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rsid w:val="00410A44"/>
    <w:rPr>
      <w:rFonts w:ascii="Times New Roman" w:eastAsia="Times New Roman" w:hAnsi="Times New Roman" w:cs="Times New Roman"/>
      <w:b/>
      <w:sz w:val="28"/>
      <w:szCs w:val="24"/>
      <w:lang w:eastAsia="ru-RU"/>
    </w:rPr>
  </w:style>
  <w:style w:type="character" w:styleId="a5">
    <w:name w:val="FollowedHyperlink"/>
    <w:rsid w:val="00410A44"/>
    <w:rPr>
      <w:color w:val="800080"/>
      <w:u w:val="single"/>
    </w:rPr>
  </w:style>
  <w:style w:type="paragraph" w:styleId="a6">
    <w:name w:val="header"/>
    <w:basedOn w:val="a"/>
    <w:link w:val="a7"/>
    <w:rsid w:val="00410A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410A44"/>
    <w:rPr>
      <w:rFonts w:ascii="Times New Roman" w:eastAsia="Times New Roman" w:hAnsi="Times New Roman" w:cs="Times New Roman"/>
      <w:sz w:val="24"/>
      <w:szCs w:val="24"/>
      <w:lang w:eastAsia="ru-RU"/>
    </w:rPr>
  </w:style>
  <w:style w:type="paragraph" w:styleId="a8">
    <w:name w:val="footer"/>
    <w:basedOn w:val="a"/>
    <w:link w:val="a9"/>
    <w:rsid w:val="00410A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410A44"/>
    <w:rPr>
      <w:rFonts w:ascii="Times New Roman" w:eastAsia="Times New Roman" w:hAnsi="Times New Roman" w:cs="Times New Roman"/>
      <w:sz w:val="24"/>
      <w:szCs w:val="24"/>
      <w:lang w:eastAsia="ru-RU"/>
    </w:rPr>
  </w:style>
  <w:style w:type="character" w:styleId="aa">
    <w:name w:val="page number"/>
    <w:basedOn w:val="a0"/>
    <w:rsid w:val="00410A44"/>
  </w:style>
  <w:style w:type="paragraph" w:styleId="ab">
    <w:name w:val="Body Text"/>
    <w:basedOn w:val="a"/>
    <w:link w:val="ac"/>
    <w:uiPriority w:val="99"/>
    <w:rsid w:val="00410A44"/>
    <w:pPr>
      <w:spacing w:after="0" w:line="240" w:lineRule="auto"/>
      <w:jc w:val="both"/>
    </w:pPr>
    <w:rPr>
      <w:rFonts w:ascii="Times New Roman" w:eastAsia="Times New Roman" w:hAnsi="Times New Roman" w:cs="Times New Roman"/>
      <w:sz w:val="28"/>
      <w:szCs w:val="24"/>
      <w:lang w:eastAsia="ru-RU"/>
    </w:rPr>
  </w:style>
  <w:style w:type="character" w:customStyle="1" w:styleId="ac">
    <w:name w:val="Основной текст Знак"/>
    <w:basedOn w:val="a0"/>
    <w:link w:val="ab"/>
    <w:uiPriority w:val="99"/>
    <w:rsid w:val="00410A44"/>
    <w:rPr>
      <w:rFonts w:ascii="Times New Roman" w:eastAsia="Times New Roman" w:hAnsi="Times New Roman" w:cs="Times New Roman"/>
      <w:sz w:val="28"/>
      <w:szCs w:val="24"/>
      <w:lang w:eastAsia="ru-RU"/>
    </w:rPr>
  </w:style>
  <w:style w:type="paragraph" w:styleId="ad">
    <w:name w:val="Body Text Indent"/>
    <w:basedOn w:val="a"/>
    <w:link w:val="ae"/>
    <w:uiPriority w:val="99"/>
    <w:rsid w:val="00410A44"/>
    <w:pPr>
      <w:spacing w:after="0" w:line="24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uiPriority w:val="99"/>
    <w:rsid w:val="00410A44"/>
    <w:rPr>
      <w:rFonts w:ascii="Times New Roman" w:eastAsia="Times New Roman" w:hAnsi="Times New Roman" w:cs="Times New Roman"/>
      <w:sz w:val="28"/>
      <w:szCs w:val="24"/>
      <w:lang w:eastAsia="ru-RU"/>
    </w:rPr>
  </w:style>
  <w:style w:type="paragraph" w:styleId="af">
    <w:name w:val="Balloon Text"/>
    <w:basedOn w:val="a"/>
    <w:link w:val="af0"/>
    <w:uiPriority w:val="99"/>
    <w:rsid w:val="00410A44"/>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rsid w:val="00410A44"/>
    <w:rPr>
      <w:rFonts w:ascii="Tahoma" w:eastAsia="Times New Roman" w:hAnsi="Tahoma" w:cs="Times New Roman"/>
      <w:sz w:val="16"/>
      <w:szCs w:val="16"/>
      <w:lang w:val="x-none" w:eastAsia="x-none"/>
    </w:rPr>
  </w:style>
  <w:style w:type="paragraph" w:customStyle="1" w:styleId="ConsNormal">
    <w:name w:val="ConsNormal"/>
    <w:rsid w:val="00410A4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3">
    <w:name w:val="Body Text Indent 2"/>
    <w:basedOn w:val="a"/>
    <w:link w:val="24"/>
    <w:rsid w:val="00410A44"/>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410A44"/>
    <w:rPr>
      <w:rFonts w:ascii="Times New Roman" w:eastAsia="Times New Roman" w:hAnsi="Times New Roman" w:cs="Times New Roman"/>
      <w:sz w:val="24"/>
      <w:szCs w:val="24"/>
      <w:lang w:eastAsia="ru-RU"/>
    </w:rPr>
  </w:style>
  <w:style w:type="paragraph" w:customStyle="1" w:styleId="ConsNonformat">
    <w:name w:val="ConsNonformat"/>
    <w:rsid w:val="00410A4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1">
    <w:name w:val="Гипертекстовая ссылка"/>
    <w:rsid w:val="00410A44"/>
    <w:rPr>
      <w:rFonts w:cs="Times New Roman"/>
      <w:b/>
      <w:bCs/>
      <w:color w:val="008000"/>
    </w:rPr>
  </w:style>
  <w:style w:type="paragraph" w:customStyle="1" w:styleId="12">
    <w:name w:val="Текст письма №1"/>
    <w:basedOn w:val="a"/>
    <w:rsid w:val="00410A44"/>
    <w:pPr>
      <w:spacing w:after="0" w:line="240" w:lineRule="auto"/>
      <w:ind w:firstLine="709"/>
      <w:jc w:val="both"/>
    </w:pPr>
    <w:rPr>
      <w:rFonts w:ascii="Times New Roman" w:eastAsia="Times New Roman" w:hAnsi="Times New Roman" w:cs="Times New Roman"/>
      <w:sz w:val="28"/>
      <w:szCs w:val="20"/>
      <w:lang w:eastAsia="ru-RU"/>
    </w:rPr>
  </w:style>
  <w:style w:type="paragraph" w:styleId="33">
    <w:name w:val="Body Text Indent 3"/>
    <w:basedOn w:val="a"/>
    <w:link w:val="34"/>
    <w:uiPriority w:val="99"/>
    <w:rsid w:val="00410A4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410A44"/>
    <w:rPr>
      <w:rFonts w:ascii="Times New Roman" w:eastAsia="Times New Roman" w:hAnsi="Times New Roman" w:cs="Times New Roman"/>
      <w:sz w:val="16"/>
      <w:szCs w:val="16"/>
      <w:lang w:eastAsia="ru-RU"/>
    </w:rPr>
  </w:style>
  <w:style w:type="paragraph" w:customStyle="1" w:styleId="310">
    <w:name w:val="Основной текст 31"/>
    <w:basedOn w:val="a"/>
    <w:rsid w:val="00410A44"/>
    <w:pPr>
      <w:suppressAutoHyphens/>
      <w:spacing w:after="120" w:line="240" w:lineRule="auto"/>
    </w:pPr>
    <w:rPr>
      <w:rFonts w:ascii="Times New Roman" w:eastAsia="Times New Roman" w:hAnsi="Times New Roman" w:cs="Times New Roman"/>
      <w:sz w:val="16"/>
      <w:szCs w:val="16"/>
      <w:lang w:eastAsia="ar-SA"/>
    </w:rPr>
  </w:style>
  <w:style w:type="paragraph" w:customStyle="1" w:styleId="af2">
    <w:name w:val="Таблицы (моноширинный)"/>
    <w:basedOn w:val="a"/>
    <w:next w:val="a"/>
    <w:rsid w:val="00410A44"/>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3">
    <w:name w:val="РЕГЛ"/>
    <w:basedOn w:val="1"/>
    <w:autoRedefine/>
    <w:qFormat/>
    <w:rsid w:val="00410A44"/>
    <w:pPr>
      <w:keepLines/>
      <w:jc w:val="center"/>
    </w:pPr>
    <w:rPr>
      <w:rFonts w:ascii="Times New Roman" w:hAnsi="Times New Roman" w:cs="Times New Roman"/>
      <w:bCs w:val="0"/>
      <w:color w:val="000000"/>
      <w:sz w:val="28"/>
      <w:szCs w:val="32"/>
      <w:lang w:eastAsia="en-US"/>
    </w:rPr>
  </w:style>
  <w:style w:type="paragraph" w:styleId="af4">
    <w:name w:val="List Paragraph"/>
    <w:basedOn w:val="a"/>
    <w:uiPriority w:val="34"/>
    <w:qFormat/>
    <w:rsid w:val="00410A44"/>
    <w:pPr>
      <w:ind w:left="720"/>
      <w:contextualSpacing/>
    </w:pPr>
    <w:rPr>
      <w:rFonts w:ascii="Calibri" w:eastAsia="Calibri" w:hAnsi="Calibri" w:cs="Times New Roman"/>
    </w:rPr>
  </w:style>
  <w:style w:type="paragraph" w:customStyle="1" w:styleId="af5">
    <w:name w:val="Нормальный (таблица)"/>
    <w:basedOn w:val="a"/>
    <w:next w:val="a"/>
    <w:rsid w:val="00410A44"/>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5">
    <w:name w:val="Style5"/>
    <w:basedOn w:val="a"/>
    <w:uiPriority w:val="99"/>
    <w:rsid w:val="00410A44"/>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FontStyle19">
    <w:name w:val="Font Style19"/>
    <w:uiPriority w:val="99"/>
    <w:rsid w:val="00410A44"/>
    <w:rPr>
      <w:rFonts w:ascii="Times New Roman" w:hAnsi="Times New Roman" w:cs="Times New Roman"/>
      <w:b/>
      <w:bCs/>
      <w:sz w:val="18"/>
      <w:szCs w:val="18"/>
    </w:rPr>
  </w:style>
  <w:style w:type="character" w:customStyle="1" w:styleId="FontStyle20">
    <w:name w:val="Font Style20"/>
    <w:uiPriority w:val="99"/>
    <w:rsid w:val="00410A44"/>
    <w:rPr>
      <w:rFonts w:ascii="Times New Roman" w:hAnsi="Times New Roman" w:cs="Times New Roman"/>
      <w:sz w:val="22"/>
      <w:szCs w:val="22"/>
    </w:rPr>
  </w:style>
  <w:style w:type="paragraph" w:customStyle="1" w:styleId="Style1">
    <w:name w:val="Style1"/>
    <w:basedOn w:val="a"/>
    <w:uiPriority w:val="99"/>
    <w:rsid w:val="00410A44"/>
    <w:pPr>
      <w:widowControl w:val="0"/>
      <w:autoSpaceDE w:val="0"/>
      <w:autoSpaceDN w:val="0"/>
      <w:adjustRightInd w:val="0"/>
      <w:spacing w:after="0" w:line="293" w:lineRule="exact"/>
      <w:ind w:firstLine="64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410A44"/>
    <w:pPr>
      <w:widowControl w:val="0"/>
      <w:autoSpaceDE w:val="0"/>
      <w:autoSpaceDN w:val="0"/>
      <w:adjustRightInd w:val="0"/>
      <w:spacing w:after="0" w:line="286" w:lineRule="exact"/>
      <w:ind w:firstLine="749"/>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410A44"/>
    <w:rPr>
      <w:rFonts w:ascii="Times New Roman" w:hAnsi="Times New Roman" w:cs="Times New Roman" w:hint="default"/>
      <w:sz w:val="24"/>
      <w:szCs w:val="24"/>
    </w:rPr>
  </w:style>
  <w:style w:type="character" w:customStyle="1" w:styleId="FontStyle24">
    <w:name w:val="Font Style24"/>
    <w:uiPriority w:val="99"/>
    <w:rsid w:val="00410A44"/>
    <w:rPr>
      <w:rFonts w:ascii="Times New Roman" w:hAnsi="Times New Roman" w:cs="Times New Roman" w:hint="default"/>
      <w:sz w:val="22"/>
      <w:szCs w:val="22"/>
    </w:rPr>
  </w:style>
  <w:style w:type="paragraph" w:customStyle="1" w:styleId="Default">
    <w:name w:val="Default"/>
    <w:rsid w:val="00410A4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410A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4">
    <w:name w:val="Style4"/>
    <w:basedOn w:val="a"/>
    <w:uiPriority w:val="99"/>
    <w:rsid w:val="00410A44"/>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410A44"/>
    <w:pPr>
      <w:widowControl w:val="0"/>
      <w:autoSpaceDE w:val="0"/>
      <w:autoSpaceDN w:val="0"/>
      <w:adjustRightInd w:val="0"/>
      <w:spacing w:after="0" w:line="278" w:lineRule="exact"/>
      <w:ind w:firstLine="456"/>
    </w:pPr>
    <w:rPr>
      <w:rFonts w:ascii="Times New Roman" w:eastAsia="Times New Roman" w:hAnsi="Times New Roman" w:cs="Times New Roman"/>
      <w:sz w:val="24"/>
      <w:szCs w:val="24"/>
      <w:lang w:eastAsia="ru-RU"/>
    </w:rPr>
  </w:style>
  <w:style w:type="paragraph" w:customStyle="1" w:styleId="Style8">
    <w:name w:val="Style8"/>
    <w:basedOn w:val="a"/>
    <w:uiPriority w:val="99"/>
    <w:rsid w:val="00410A44"/>
    <w:pPr>
      <w:widowControl w:val="0"/>
      <w:autoSpaceDE w:val="0"/>
      <w:autoSpaceDN w:val="0"/>
      <w:adjustRightInd w:val="0"/>
      <w:spacing w:after="0" w:line="274" w:lineRule="exact"/>
      <w:ind w:firstLine="739"/>
      <w:jc w:val="both"/>
    </w:pPr>
    <w:rPr>
      <w:rFonts w:ascii="Times New Roman" w:eastAsia="Times New Roman" w:hAnsi="Times New Roman" w:cs="Times New Roman"/>
      <w:sz w:val="24"/>
      <w:szCs w:val="24"/>
      <w:lang w:eastAsia="ru-RU"/>
    </w:rPr>
  </w:style>
  <w:style w:type="character" w:customStyle="1" w:styleId="FontStyle90">
    <w:name w:val="Font Style90"/>
    <w:basedOn w:val="a0"/>
    <w:uiPriority w:val="99"/>
    <w:rsid w:val="00410A44"/>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2584</Words>
  <Characters>14733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Бизунова Олеся Николаевна</dc:creator>
  <cp:keywords/>
  <dc:description/>
  <cp:lastModifiedBy>Бизунова Олеся Николаевна</cp:lastModifiedBy>
  <cp:revision>2</cp:revision>
  <dcterms:created xsi:type="dcterms:W3CDTF">2021-09-10T07:56:00Z</dcterms:created>
  <dcterms:modified xsi:type="dcterms:W3CDTF">2021-09-10T07:56:00Z</dcterms:modified>
</cp:coreProperties>
</file>